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49DE60" w14:textId="01760A6A" w:rsidR="00F47817" w:rsidRPr="00BA4BD6" w:rsidRDefault="00BA4BD6" w:rsidP="00BA4BD6">
      <w:pPr>
        <w:spacing w:before="2" w:line="260" w:lineRule="exact"/>
        <w:ind w:firstLine="109"/>
        <w:rPr>
          <w:rFonts w:asciiTheme="minorHAnsi" w:hAnsiTheme="minorHAnsi" w:cstheme="minorHAns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Levison Irvine</w:t>
      </w:r>
    </w:p>
    <w:p w14:paraId="6EE4CD95" w14:textId="092D3801" w:rsidR="00F47817" w:rsidRPr="00BA4BD6" w:rsidRDefault="00C91CEF">
      <w:pPr>
        <w:spacing w:before="30" w:line="243" w:lineRule="auto"/>
        <w:ind w:left="109" w:right="5313"/>
        <w:rPr>
          <w:rFonts w:asciiTheme="minorHAnsi" w:hAnsiTheme="minorHAnsi" w:cstheme="minorHAnsi"/>
          <w:bCs/>
          <w:sz w:val="22"/>
          <w:szCs w:val="22"/>
        </w:rPr>
      </w:pPr>
      <w:r w:rsidRPr="00BA4BD6">
        <w:rPr>
          <w:rFonts w:asciiTheme="minorHAnsi" w:hAnsiTheme="minorHAnsi" w:cstheme="minorHAnsi"/>
          <w:bCs/>
          <w:spacing w:val="1"/>
          <w:sz w:val="22"/>
          <w:szCs w:val="22"/>
        </w:rPr>
        <w:t>500</w:t>
      </w:r>
      <w:r w:rsidRPr="00BA4BD6">
        <w:rPr>
          <w:rFonts w:asciiTheme="minorHAnsi" w:hAnsiTheme="minorHAnsi" w:cstheme="minorHAnsi"/>
          <w:bCs/>
          <w:sz w:val="22"/>
          <w:szCs w:val="22"/>
        </w:rPr>
        <w:t>4</w:t>
      </w:r>
      <w:r w:rsidRPr="00BA4BD6">
        <w:rPr>
          <w:rFonts w:asciiTheme="minorHAnsi" w:hAnsiTheme="minorHAnsi" w:cstheme="minorHAnsi"/>
          <w:bCs/>
          <w:spacing w:val="7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bCs/>
          <w:spacing w:val="-1"/>
          <w:sz w:val="22"/>
          <w:szCs w:val="22"/>
        </w:rPr>
        <w:t>N</w:t>
      </w:r>
      <w:r w:rsidRPr="00BA4BD6">
        <w:rPr>
          <w:rFonts w:asciiTheme="minorHAnsi" w:hAnsiTheme="minorHAnsi" w:cstheme="minorHAnsi"/>
          <w:bCs/>
          <w:sz w:val="22"/>
          <w:szCs w:val="22"/>
        </w:rPr>
        <w:t>.</w:t>
      </w:r>
      <w:r w:rsidRPr="00BA4BD6">
        <w:rPr>
          <w:rFonts w:asciiTheme="minorHAnsi" w:hAnsiTheme="minorHAnsi" w:cstheme="minorHAnsi"/>
          <w:bCs/>
          <w:spacing w:val="6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bCs/>
          <w:spacing w:val="1"/>
          <w:sz w:val="22"/>
          <w:szCs w:val="22"/>
        </w:rPr>
        <w:t>Fara</w:t>
      </w:r>
      <w:r w:rsidRPr="00BA4BD6">
        <w:rPr>
          <w:rFonts w:asciiTheme="minorHAnsi" w:hAnsiTheme="minorHAnsi" w:cstheme="minorHAnsi"/>
          <w:bCs/>
          <w:spacing w:val="-2"/>
          <w:sz w:val="22"/>
          <w:szCs w:val="22"/>
        </w:rPr>
        <w:t>g</w:t>
      </w:r>
      <w:r w:rsidRPr="00BA4BD6">
        <w:rPr>
          <w:rFonts w:asciiTheme="minorHAnsi" w:hAnsiTheme="minorHAnsi" w:cstheme="minorHAnsi"/>
          <w:bCs/>
          <w:sz w:val="22"/>
          <w:szCs w:val="22"/>
        </w:rPr>
        <w:t>o</w:t>
      </w:r>
      <w:r w:rsidRPr="00BA4BD6">
        <w:rPr>
          <w:rFonts w:asciiTheme="minorHAnsi" w:hAnsiTheme="minorHAnsi" w:cstheme="minorHAnsi"/>
          <w:bCs/>
          <w:spacing w:val="12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bCs/>
          <w:spacing w:val="1"/>
          <w:sz w:val="22"/>
          <w:szCs w:val="22"/>
        </w:rPr>
        <w:t>Av</w:t>
      </w:r>
      <w:r w:rsidRPr="00BA4BD6">
        <w:rPr>
          <w:rFonts w:asciiTheme="minorHAnsi" w:hAnsiTheme="minorHAnsi" w:cstheme="minorHAnsi"/>
          <w:bCs/>
          <w:sz w:val="22"/>
          <w:szCs w:val="22"/>
        </w:rPr>
        <w:t>e</w:t>
      </w:r>
      <w:r w:rsidRPr="00BA4BD6">
        <w:rPr>
          <w:rFonts w:asciiTheme="minorHAnsi" w:hAnsiTheme="minorHAnsi" w:cstheme="minorHAnsi"/>
          <w:bCs/>
          <w:spacing w:val="8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bCs/>
          <w:spacing w:val="1"/>
          <w:sz w:val="22"/>
          <w:szCs w:val="22"/>
        </w:rPr>
        <w:t>#</w:t>
      </w:r>
      <w:r w:rsidRPr="00BA4BD6">
        <w:rPr>
          <w:rFonts w:asciiTheme="minorHAnsi" w:hAnsiTheme="minorHAnsi" w:cstheme="minorHAnsi"/>
          <w:bCs/>
          <w:sz w:val="22"/>
          <w:szCs w:val="22"/>
        </w:rPr>
        <w:t xml:space="preserve">2 </w:t>
      </w:r>
      <w:r w:rsidRPr="00BA4BD6">
        <w:rPr>
          <w:rFonts w:asciiTheme="minorHAnsi" w:hAnsiTheme="minorHAnsi" w:cstheme="minorHAnsi"/>
          <w:bCs/>
          <w:spacing w:val="3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bCs/>
          <w:spacing w:val="1"/>
          <w:sz w:val="22"/>
          <w:szCs w:val="22"/>
        </w:rPr>
        <w:t>Te</w:t>
      </w:r>
      <w:r w:rsidRPr="00BA4BD6">
        <w:rPr>
          <w:rFonts w:asciiTheme="minorHAnsi" w:hAnsiTheme="minorHAnsi" w:cstheme="minorHAnsi"/>
          <w:bCs/>
          <w:spacing w:val="-1"/>
          <w:sz w:val="22"/>
          <w:szCs w:val="22"/>
        </w:rPr>
        <w:t>m</w:t>
      </w:r>
      <w:r w:rsidRPr="00BA4BD6">
        <w:rPr>
          <w:rFonts w:asciiTheme="minorHAnsi" w:hAnsiTheme="minorHAnsi" w:cstheme="minorHAnsi"/>
          <w:bCs/>
          <w:spacing w:val="-2"/>
          <w:sz w:val="22"/>
          <w:szCs w:val="22"/>
        </w:rPr>
        <w:t>p</w:t>
      </w:r>
      <w:r w:rsidRPr="00BA4BD6">
        <w:rPr>
          <w:rFonts w:asciiTheme="minorHAnsi" w:hAnsiTheme="minorHAnsi" w:cstheme="minorHAnsi"/>
          <w:bCs/>
          <w:spacing w:val="3"/>
          <w:sz w:val="22"/>
          <w:szCs w:val="22"/>
        </w:rPr>
        <w:t>l</w:t>
      </w:r>
      <w:r w:rsidRPr="00BA4BD6">
        <w:rPr>
          <w:rFonts w:asciiTheme="minorHAnsi" w:hAnsiTheme="minorHAnsi" w:cstheme="minorHAnsi"/>
          <w:bCs/>
          <w:sz w:val="22"/>
          <w:szCs w:val="22"/>
        </w:rPr>
        <w:t>e</w:t>
      </w:r>
      <w:r w:rsidRPr="00BA4BD6">
        <w:rPr>
          <w:rFonts w:asciiTheme="minorHAnsi" w:hAnsiTheme="minorHAnsi" w:cstheme="minorHAnsi"/>
          <w:bCs/>
          <w:spacing w:val="13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bCs/>
          <w:spacing w:val="1"/>
          <w:sz w:val="22"/>
          <w:szCs w:val="22"/>
        </w:rPr>
        <w:t>C</w:t>
      </w:r>
      <w:r w:rsidRPr="00BA4BD6">
        <w:rPr>
          <w:rFonts w:asciiTheme="minorHAnsi" w:hAnsiTheme="minorHAnsi" w:cstheme="minorHAnsi"/>
          <w:bCs/>
          <w:spacing w:val="-2"/>
          <w:sz w:val="22"/>
          <w:szCs w:val="22"/>
        </w:rPr>
        <w:t>i</w:t>
      </w:r>
      <w:r w:rsidRPr="00BA4BD6">
        <w:rPr>
          <w:rFonts w:asciiTheme="minorHAnsi" w:hAnsiTheme="minorHAnsi" w:cstheme="minorHAnsi"/>
          <w:bCs/>
          <w:spacing w:val="3"/>
          <w:sz w:val="22"/>
          <w:szCs w:val="22"/>
        </w:rPr>
        <w:t>t</w:t>
      </w:r>
      <w:r w:rsidRPr="00BA4BD6">
        <w:rPr>
          <w:rFonts w:asciiTheme="minorHAnsi" w:hAnsiTheme="minorHAnsi" w:cstheme="minorHAnsi"/>
          <w:bCs/>
          <w:spacing w:val="-4"/>
          <w:sz w:val="22"/>
          <w:szCs w:val="22"/>
        </w:rPr>
        <w:t>y</w:t>
      </w:r>
      <w:r w:rsidRPr="00BA4BD6">
        <w:rPr>
          <w:rFonts w:asciiTheme="minorHAnsi" w:hAnsiTheme="minorHAnsi" w:cstheme="minorHAnsi"/>
          <w:bCs/>
          <w:sz w:val="22"/>
          <w:szCs w:val="22"/>
        </w:rPr>
        <w:t>,</w:t>
      </w:r>
      <w:r w:rsidRPr="00BA4BD6">
        <w:rPr>
          <w:rFonts w:asciiTheme="minorHAnsi" w:hAnsiTheme="minorHAnsi" w:cstheme="minorHAnsi"/>
          <w:bCs/>
          <w:spacing w:val="11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bCs/>
          <w:spacing w:val="-1"/>
          <w:sz w:val="22"/>
          <w:szCs w:val="22"/>
        </w:rPr>
        <w:t>C</w:t>
      </w:r>
      <w:r w:rsidRPr="00BA4BD6">
        <w:rPr>
          <w:rFonts w:asciiTheme="minorHAnsi" w:hAnsiTheme="minorHAnsi" w:cstheme="minorHAnsi"/>
          <w:bCs/>
          <w:sz w:val="22"/>
          <w:szCs w:val="22"/>
        </w:rPr>
        <w:t xml:space="preserve">A </w:t>
      </w:r>
      <w:r w:rsidRPr="00BA4BD6">
        <w:rPr>
          <w:rFonts w:asciiTheme="minorHAnsi" w:hAnsiTheme="minorHAnsi" w:cstheme="minorHAnsi"/>
          <w:bCs/>
          <w:spacing w:val="10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bCs/>
          <w:spacing w:val="1"/>
          <w:w w:val="102"/>
          <w:sz w:val="22"/>
          <w:szCs w:val="22"/>
        </w:rPr>
        <w:t>917</w:t>
      </w:r>
      <w:r w:rsidRPr="00BA4BD6">
        <w:rPr>
          <w:rFonts w:asciiTheme="minorHAnsi" w:hAnsiTheme="minorHAnsi" w:cstheme="minorHAnsi"/>
          <w:bCs/>
          <w:spacing w:val="-2"/>
          <w:w w:val="102"/>
          <w:sz w:val="22"/>
          <w:szCs w:val="22"/>
        </w:rPr>
        <w:t>8</w:t>
      </w:r>
      <w:r w:rsidRPr="00BA4BD6">
        <w:rPr>
          <w:rFonts w:asciiTheme="minorHAnsi" w:hAnsiTheme="minorHAnsi" w:cstheme="minorHAnsi"/>
          <w:bCs/>
          <w:w w:val="102"/>
          <w:sz w:val="22"/>
          <w:szCs w:val="22"/>
        </w:rPr>
        <w:t>0</w:t>
      </w:r>
      <w:hyperlink r:id="rId7" w:history="1">
        <w:r w:rsidR="00BA4BD6" w:rsidRPr="00C775AF">
          <w:rPr>
            <w:rStyle w:val="Hyperlink"/>
            <w:rFonts w:asciiTheme="minorHAnsi" w:hAnsiTheme="minorHAnsi" w:cstheme="minorHAnsi"/>
            <w:bCs/>
            <w:w w:val="102"/>
            <w:sz w:val="22"/>
            <w:szCs w:val="22"/>
          </w:rPr>
          <w:t xml:space="preserve"> levison@gmail.com</w:t>
        </w:r>
      </w:hyperlink>
    </w:p>
    <w:p w14:paraId="5AAFBC9F" w14:textId="77777777" w:rsidR="00F47817" w:rsidRPr="00BA4BD6" w:rsidRDefault="00C91CEF">
      <w:pPr>
        <w:ind w:left="109"/>
        <w:rPr>
          <w:rFonts w:asciiTheme="minorHAnsi" w:hAnsiTheme="minorHAnsi" w:cstheme="minorHAnsi"/>
          <w:bCs/>
          <w:sz w:val="22"/>
          <w:szCs w:val="22"/>
        </w:rPr>
      </w:pPr>
      <w:r w:rsidRPr="00BA4BD6">
        <w:rPr>
          <w:rFonts w:asciiTheme="minorHAnsi" w:hAnsiTheme="minorHAnsi" w:cstheme="minorHAnsi"/>
          <w:bCs/>
          <w:spacing w:val="1"/>
          <w:sz w:val="22"/>
          <w:szCs w:val="22"/>
        </w:rPr>
        <w:t>Mo</w:t>
      </w:r>
      <w:r w:rsidRPr="00BA4BD6">
        <w:rPr>
          <w:rFonts w:asciiTheme="minorHAnsi" w:hAnsiTheme="minorHAnsi" w:cstheme="minorHAnsi"/>
          <w:bCs/>
          <w:spacing w:val="-2"/>
          <w:sz w:val="22"/>
          <w:szCs w:val="22"/>
        </w:rPr>
        <w:t>b</w:t>
      </w:r>
      <w:r w:rsidRPr="00BA4BD6">
        <w:rPr>
          <w:rFonts w:asciiTheme="minorHAnsi" w:hAnsiTheme="minorHAnsi" w:cstheme="minorHAnsi"/>
          <w:bCs/>
          <w:sz w:val="22"/>
          <w:szCs w:val="22"/>
        </w:rPr>
        <w:t>ile</w:t>
      </w:r>
      <w:r w:rsidRPr="00BA4BD6">
        <w:rPr>
          <w:rFonts w:asciiTheme="minorHAnsi" w:hAnsiTheme="minorHAnsi" w:cstheme="minorHAnsi"/>
          <w:bCs/>
          <w:spacing w:val="14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bCs/>
          <w:spacing w:val="1"/>
          <w:w w:val="102"/>
          <w:sz w:val="22"/>
          <w:szCs w:val="22"/>
        </w:rPr>
        <w:t>7</w:t>
      </w:r>
      <w:r w:rsidRPr="00BA4BD6">
        <w:rPr>
          <w:rFonts w:asciiTheme="minorHAnsi" w:hAnsiTheme="minorHAnsi" w:cstheme="minorHAnsi"/>
          <w:bCs/>
          <w:spacing w:val="-2"/>
          <w:w w:val="102"/>
          <w:sz w:val="22"/>
          <w:szCs w:val="22"/>
        </w:rPr>
        <w:t>1</w:t>
      </w:r>
      <w:r w:rsidRPr="00BA4BD6">
        <w:rPr>
          <w:rFonts w:asciiTheme="minorHAnsi" w:hAnsiTheme="minorHAnsi" w:cstheme="minorHAnsi"/>
          <w:bCs/>
          <w:spacing w:val="1"/>
          <w:w w:val="102"/>
          <w:sz w:val="22"/>
          <w:szCs w:val="22"/>
        </w:rPr>
        <w:t>4</w:t>
      </w:r>
      <w:r w:rsidRPr="00BA4BD6">
        <w:rPr>
          <w:rFonts w:asciiTheme="minorHAnsi" w:hAnsiTheme="minorHAnsi" w:cstheme="minorHAnsi"/>
          <w:bCs/>
          <w:w w:val="102"/>
          <w:sz w:val="22"/>
          <w:szCs w:val="22"/>
        </w:rPr>
        <w:t>-</w:t>
      </w:r>
      <w:r w:rsidRPr="00BA4BD6">
        <w:rPr>
          <w:rFonts w:asciiTheme="minorHAnsi" w:hAnsiTheme="minorHAnsi" w:cstheme="minorHAnsi"/>
          <w:bCs/>
          <w:spacing w:val="1"/>
          <w:w w:val="102"/>
          <w:sz w:val="22"/>
          <w:szCs w:val="22"/>
        </w:rPr>
        <w:t>2</w:t>
      </w:r>
      <w:r w:rsidRPr="00BA4BD6">
        <w:rPr>
          <w:rFonts w:asciiTheme="minorHAnsi" w:hAnsiTheme="minorHAnsi" w:cstheme="minorHAnsi"/>
          <w:bCs/>
          <w:spacing w:val="-4"/>
          <w:w w:val="102"/>
          <w:sz w:val="22"/>
          <w:szCs w:val="22"/>
        </w:rPr>
        <w:t>3</w:t>
      </w:r>
      <w:r w:rsidRPr="00BA4BD6">
        <w:rPr>
          <w:rFonts w:asciiTheme="minorHAnsi" w:hAnsiTheme="minorHAnsi" w:cstheme="minorHAnsi"/>
          <w:bCs/>
          <w:spacing w:val="1"/>
          <w:w w:val="102"/>
          <w:sz w:val="22"/>
          <w:szCs w:val="22"/>
        </w:rPr>
        <w:t>4</w:t>
      </w:r>
      <w:r w:rsidRPr="00BA4BD6">
        <w:rPr>
          <w:rFonts w:asciiTheme="minorHAnsi" w:hAnsiTheme="minorHAnsi" w:cstheme="minorHAnsi"/>
          <w:bCs/>
          <w:w w:val="102"/>
          <w:sz w:val="22"/>
          <w:szCs w:val="22"/>
        </w:rPr>
        <w:t>-</w:t>
      </w:r>
      <w:r w:rsidRPr="00BA4BD6">
        <w:rPr>
          <w:rFonts w:asciiTheme="minorHAnsi" w:hAnsiTheme="minorHAnsi" w:cstheme="minorHAnsi"/>
          <w:bCs/>
          <w:spacing w:val="1"/>
          <w:w w:val="102"/>
          <w:sz w:val="22"/>
          <w:szCs w:val="22"/>
        </w:rPr>
        <w:t>9</w:t>
      </w:r>
      <w:r w:rsidRPr="00BA4BD6">
        <w:rPr>
          <w:rFonts w:asciiTheme="minorHAnsi" w:hAnsiTheme="minorHAnsi" w:cstheme="minorHAnsi"/>
          <w:bCs/>
          <w:spacing w:val="-2"/>
          <w:w w:val="102"/>
          <w:sz w:val="22"/>
          <w:szCs w:val="22"/>
        </w:rPr>
        <w:t>8</w:t>
      </w:r>
      <w:r w:rsidRPr="00BA4BD6">
        <w:rPr>
          <w:rFonts w:asciiTheme="minorHAnsi" w:hAnsiTheme="minorHAnsi" w:cstheme="minorHAnsi"/>
          <w:bCs/>
          <w:spacing w:val="1"/>
          <w:w w:val="102"/>
          <w:sz w:val="22"/>
          <w:szCs w:val="22"/>
        </w:rPr>
        <w:t>5</w:t>
      </w:r>
      <w:r w:rsidRPr="00BA4BD6">
        <w:rPr>
          <w:rFonts w:asciiTheme="minorHAnsi" w:hAnsiTheme="minorHAnsi" w:cstheme="minorHAnsi"/>
          <w:bCs/>
          <w:w w:val="102"/>
          <w:sz w:val="22"/>
          <w:szCs w:val="22"/>
        </w:rPr>
        <w:t>8</w:t>
      </w:r>
    </w:p>
    <w:p w14:paraId="362EB38C" w14:textId="77777777" w:rsidR="00F47817" w:rsidRDefault="00F47817">
      <w:pPr>
        <w:spacing w:before="15" w:line="200" w:lineRule="exact"/>
        <w:rPr>
          <w:rFonts w:asciiTheme="minorHAnsi" w:hAnsiTheme="minorHAnsi" w:cstheme="minorHAnsi"/>
          <w:sz w:val="22"/>
          <w:szCs w:val="22"/>
        </w:rPr>
      </w:pPr>
    </w:p>
    <w:p w14:paraId="22E40464" w14:textId="26CA33B7" w:rsidR="00BA4BD6" w:rsidRPr="00BA4BD6" w:rsidRDefault="00BA4BD6">
      <w:pPr>
        <w:spacing w:before="15" w:line="200" w:lineRule="exact"/>
        <w:rPr>
          <w:rFonts w:asciiTheme="minorHAnsi" w:hAnsiTheme="minorHAnsi" w:cstheme="minorHAnsi"/>
          <w:sz w:val="22"/>
          <w:szCs w:val="22"/>
        </w:rPr>
        <w:sectPr w:rsidR="00BA4BD6" w:rsidRPr="00BA4BD6">
          <w:pgSz w:w="11900" w:h="16840"/>
          <w:pgMar w:top="1580" w:right="880" w:bottom="280" w:left="1180" w:header="720" w:footer="720" w:gutter="0"/>
          <w:cols w:space="720"/>
        </w:sectPr>
      </w:pPr>
    </w:p>
    <w:p w14:paraId="208947FF" w14:textId="77777777" w:rsidR="00F47817" w:rsidRPr="00BA4BD6" w:rsidRDefault="00C91CEF">
      <w:pPr>
        <w:spacing w:before="37"/>
        <w:ind w:left="109"/>
        <w:rPr>
          <w:rFonts w:asciiTheme="minorHAnsi" w:hAnsiTheme="minorHAnsi" w:cstheme="minorHAnsi"/>
          <w:sz w:val="22"/>
          <w:szCs w:val="22"/>
        </w:rPr>
      </w:pPr>
      <w:r w:rsidRPr="00BA4BD6">
        <w:rPr>
          <w:rFonts w:asciiTheme="minorHAnsi" w:hAnsiTheme="minorHAnsi" w:cstheme="minorHAnsi"/>
          <w:b/>
          <w:spacing w:val="-9"/>
          <w:sz w:val="22"/>
          <w:szCs w:val="22"/>
        </w:rPr>
        <w:t>Su</w:t>
      </w:r>
      <w:r w:rsidRPr="00BA4BD6">
        <w:rPr>
          <w:rFonts w:asciiTheme="minorHAnsi" w:hAnsiTheme="minorHAnsi" w:cstheme="minorHAnsi"/>
          <w:b/>
          <w:spacing w:val="-11"/>
          <w:sz w:val="22"/>
          <w:szCs w:val="22"/>
        </w:rPr>
        <w:t>mm</w:t>
      </w:r>
      <w:r w:rsidRPr="00BA4BD6">
        <w:rPr>
          <w:rFonts w:asciiTheme="minorHAnsi" w:hAnsiTheme="minorHAnsi" w:cstheme="minorHAnsi"/>
          <w:b/>
          <w:spacing w:val="-9"/>
          <w:sz w:val="22"/>
          <w:szCs w:val="22"/>
        </w:rPr>
        <w:t>ar</w:t>
      </w:r>
      <w:r w:rsidRPr="00BA4BD6">
        <w:rPr>
          <w:rFonts w:asciiTheme="minorHAnsi" w:hAnsiTheme="minorHAnsi" w:cstheme="minorHAnsi"/>
          <w:b/>
          <w:sz w:val="22"/>
          <w:szCs w:val="22"/>
        </w:rPr>
        <w:t>y</w:t>
      </w:r>
      <w:r w:rsidRPr="00BA4BD6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b/>
          <w:spacing w:val="-9"/>
          <w:w w:val="102"/>
          <w:sz w:val="22"/>
          <w:szCs w:val="22"/>
        </w:rPr>
        <w:t>o</w:t>
      </w:r>
      <w:r w:rsidRPr="00BA4BD6">
        <w:rPr>
          <w:rFonts w:asciiTheme="minorHAnsi" w:hAnsiTheme="minorHAnsi" w:cstheme="minorHAnsi"/>
          <w:b/>
          <w:w w:val="102"/>
          <w:sz w:val="22"/>
          <w:szCs w:val="22"/>
        </w:rPr>
        <w:t>f</w:t>
      </w:r>
    </w:p>
    <w:p w14:paraId="4D9BC90B" w14:textId="77777777" w:rsidR="00F47817" w:rsidRPr="00BA4BD6" w:rsidRDefault="00C91CEF">
      <w:pPr>
        <w:spacing w:before="5"/>
        <w:ind w:left="109" w:right="-52"/>
        <w:rPr>
          <w:rFonts w:asciiTheme="minorHAnsi" w:hAnsiTheme="minorHAnsi" w:cstheme="minorHAnsi"/>
          <w:sz w:val="22"/>
          <w:szCs w:val="22"/>
        </w:rPr>
      </w:pPr>
      <w:r w:rsidRPr="00BA4BD6">
        <w:rPr>
          <w:rFonts w:asciiTheme="minorHAnsi" w:hAnsiTheme="minorHAnsi" w:cstheme="minorHAnsi"/>
          <w:b/>
          <w:spacing w:val="-9"/>
          <w:w w:val="102"/>
          <w:sz w:val="22"/>
          <w:szCs w:val="22"/>
        </w:rPr>
        <w:t>Qu</w:t>
      </w:r>
      <w:r w:rsidRPr="00BA4BD6">
        <w:rPr>
          <w:rFonts w:asciiTheme="minorHAnsi" w:hAnsiTheme="minorHAnsi" w:cstheme="minorHAnsi"/>
          <w:b/>
          <w:spacing w:val="-11"/>
          <w:w w:val="102"/>
          <w:sz w:val="22"/>
          <w:szCs w:val="22"/>
        </w:rPr>
        <w:t>a</w:t>
      </w:r>
      <w:r w:rsidRPr="00BA4BD6">
        <w:rPr>
          <w:rFonts w:asciiTheme="minorHAnsi" w:hAnsiTheme="minorHAnsi" w:cstheme="minorHAnsi"/>
          <w:b/>
          <w:spacing w:val="-9"/>
          <w:w w:val="102"/>
          <w:sz w:val="22"/>
          <w:szCs w:val="22"/>
        </w:rPr>
        <w:t>li</w:t>
      </w:r>
      <w:r w:rsidRPr="00BA4BD6">
        <w:rPr>
          <w:rFonts w:asciiTheme="minorHAnsi" w:hAnsiTheme="minorHAnsi" w:cstheme="minorHAnsi"/>
          <w:b/>
          <w:spacing w:val="-12"/>
          <w:w w:val="102"/>
          <w:sz w:val="22"/>
          <w:szCs w:val="22"/>
        </w:rPr>
        <w:t>f</w:t>
      </w:r>
      <w:r w:rsidRPr="00BA4BD6">
        <w:rPr>
          <w:rFonts w:asciiTheme="minorHAnsi" w:hAnsiTheme="minorHAnsi" w:cstheme="minorHAnsi"/>
          <w:b/>
          <w:spacing w:val="-9"/>
          <w:w w:val="102"/>
          <w:sz w:val="22"/>
          <w:szCs w:val="22"/>
        </w:rPr>
        <w:t>ic</w:t>
      </w:r>
      <w:r w:rsidRPr="00BA4BD6">
        <w:rPr>
          <w:rFonts w:asciiTheme="minorHAnsi" w:hAnsiTheme="minorHAnsi" w:cstheme="minorHAnsi"/>
          <w:b/>
          <w:spacing w:val="-11"/>
          <w:w w:val="102"/>
          <w:sz w:val="22"/>
          <w:szCs w:val="22"/>
        </w:rPr>
        <w:t>a</w:t>
      </w:r>
      <w:r w:rsidRPr="00BA4BD6">
        <w:rPr>
          <w:rFonts w:asciiTheme="minorHAnsi" w:hAnsiTheme="minorHAnsi" w:cstheme="minorHAnsi"/>
          <w:b/>
          <w:spacing w:val="-9"/>
          <w:w w:val="102"/>
          <w:sz w:val="22"/>
          <w:szCs w:val="22"/>
        </w:rPr>
        <w:t>t</w:t>
      </w:r>
      <w:r w:rsidRPr="00BA4BD6">
        <w:rPr>
          <w:rFonts w:asciiTheme="minorHAnsi" w:hAnsiTheme="minorHAnsi" w:cstheme="minorHAnsi"/>
          <w:b/>
          <w:spacing w:val="-12"/>
          <w:w w:val="102"/>
          <w:sz w:val="22"/>
          <w:szCs w:val="22"/>
        </w:rPr>
        <w:t>i</w:t>
      </w:r>
      <w:r w:rsidRPr="00BA4BD6">
        <w:rPr>
          <w:rFonts w:asciiTheme="minorHAnsi" w:hAnsiTheme="minorHAnsi" w:cstheme="minorHAnsi"/>
          <w:b/>
          <w:spacing w:val="-9"/>
          <w:w w:val="102"/>
          <w:sz w:val="22"/>
          <w:szCs w:val="22"/>
        </w:rPr>
        <w:t>on</w:t>
      </w:r>
      <w:r w:rsidRPr="00BA4BD6">
        <w:rPr>
          <w:rFonts w:asciiTheme="minorHAnsi" w:hAnsiTheme="minorHAnsi" w:cstheme="minorHAnsi"/>
          <w:b/>
          <w:w w:val="102"/>
          <w:sz w:val="22"/>
          <w:szCs w:val="22"/>
        </w:rPr>
        <w:t>s</w:t>
      </w:r>
    </w:p>
    <w:p w14:paraId="6C7C88CE" w14:textId="77777777" w:rsidR="00F47817" w:rsidRPr="00BA4BD6" w:rsidRDefault="00C91CEF">
      <w:pPr>
        <w:spacing w:before="30" w:line="245" w:lineRule="auto"/>
        <w:ind w:right="216"/>
        <w:rPr>
          <w:rFonts w:asciiTheme="minorHAnsi" w:hAnsiTheme="minorHAnsi" w:cstheme="minorHAnsi"/>
          <w:sz w:val="22"/>
          <w:szCs w:val="22"/>
        </w:rPr>
        <w:sectPr w:rsidR="00F47817" w:rsidRPr="00BA4BD6">
          <w:type w:val="continuous"/>
          <w:pgSz w:w="11900" w:h="16840"/>
          <w:pgMar w:top="1580" w:right="880" w:bottom="280" w:left="1180" w:header="720" w:footer="720" w:gutter="0"/>
          <w:cols w:num="2" w:space="720" w:equalWidth="0">
            <w:col w:w="1270" w:space="960"/>
            <w:col w:w="7610"/>
          </w:cols>
        </w:sectPr>
      </w:pPr>
      <w:r w:rsidRPr="00BA4BD6">
        <w:rPr>
          <w:rFonts w:asciiTheme="minorHAnsi" w:hAnsiTheme="minorHAnsi" w:cstheme="minorHAnsi"/>
          <w:sz w:val="22"/>
          <w:szCs w:val="22"/>
        </w:rPr>
        <w:br w:type="column"/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A4BD6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BA4BD6">
        <w:rPr>
          <w:rFonts w:asciiTheme="minorHAnsi" w:hAnsiTheme="minorHAnsi" w:cstheme="minorHAnsi"/>
          <w:sz w:val="22"/>
          <w:szCs w:val="22"/>
        </w:rPr>
        <w:t>fer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A4BD6">
        <w:rPr>
          <w:rFonts w:asciiTheme="minorHAnsi" w:hAnsiTheme="minorHAnsi" w:cstheme="minorHAnsi"/>
          <w:sz w:val="22"/>
          <w:szCs w:val="22"/>
        </w:rPr>
        <w:t>g</w:t>
      </w:r>
      <w:r w:rsidRPr="00BA4BD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A4BD6">
        <w:rPr>
          <w:rFonts w:asciiTheme="minorHAnsi" w:hAnsiTheme="minorHAnsi" w:cstheme="minorHAnsi"/>
          <w:sz w:val="22"/>
          <w:szCs w:val="22"/>
        </w:rPr>
        <w:t>er</w:t>
      </w:r>
      <w:r w:rsidRPr="00BA4BD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BA4BD6">
        <w:rPr>
          <w:rFonts w:asciiTheme="minorHAnsi" w:hAnsiTheme="minorHAnsi" w:cstheme="minorHAnsi"/>
          <w:sz w:val="22"/>
          <w:szCs w:val="22"/>
        </w:rPr>
        <w:t>0</w:t>
      </w:r>
      <w:r w:rsidRPr="00BA4BD6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8"/>
          <w:sz w:val="22"/>
          <w:szCs w:val="22"/>
        </w:rPr>
        <w:t>y</w:t>
      </w:r>
      <w:r w:rsidRPr="00BA4BD6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A4BD6">
        <w:rPr>
          <w:rFonts w:asciiTheme="minorHAnsi" w:hAnsiTheme="minorHAnsi" w:cstheme="minorHAnsi"/>
          <w:sz w:val="22"/>
          <w:szCs w:val="22"/>
        </w:rPr>
        <w:t>ars</w:t>
      </w:r>
      <w:r w:rsidRPr="00BA4BD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A4BD6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A4BD6">
        <w:rPr>
          <w:rFonts w:asciiTheme="minorHAnsi" w:hAnsiTheme="minorHAnsi" w:cstheme="minorHAnsi"/>
          <w:sz w:val="22"/>
          <w:szCs w:val="22"/>
        </w:rPr>
        <w:t>er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A4BD6">
        <w:rPr>
          <w:rFonts w:asciiTheme="minorHAnsi" w:hAnsiTheme="minorHAnsi" w:cstheme="minorHAnsi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A4BD6">
        <w:rPr>
          <w:rFonts w:asciiTheme="minorHAnsi" w:hAnsiTheme="minorHAnsi" w:cstheme="minorHAnsi"/>
          <w:sz w:val="22"/>
          <w:szCs w:val="22"/>
        </w:rPr>
        <w:t>er</w:t>
      </w:r>
      <w:r w:rsidRPr="00BA4BD6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BA4BD6">
        <w:rPr>
          <w:rFonts w:asciiTheme="minorHAnsi" w:hAnsiTheme="minorHAnsi" w:cstheme="minorHAnsi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A4BD6">
        <w:rPr>
          <w:rFonts w:asciiTheme="minorHAnsi" w:hAnsiTheme="minorHAnsi" w:cstheme="minorHAnsi"/>
          <w:sz w:val="22"/>
          <w:szCs w:val="22"/>
        </w:rPr>
        <w:t>ce</w:t>
      </w:r>
      <w:r w:rsidRPr="00BA4BD6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A4BD6">
        <w:rPr>
          <w:rFonts w:asciiTheme="minorHAnsi" w:hAnsiTheme="minorHAnsi" w:cstheme="minorHAnsi"/>
          <w:sz w:val="22"/>
          <w:szCs w:val="22"/>
        </w:rPr>
        <w:t>s</w:t>
      </w:r>
      <w:r w:rsidRPr="00BA4BD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z w:val="22"/>
          <w:szCs w:val="22"/>
        </w:rPr>
        <w:t>Ba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A4BD6">
        <w:rPr>
          <w:rFonts w:asciiTheme="minorHAnsi" w:hAnsiTheme="minorHAnsi" w:cstheme="minorHAnsi"/>
          <w:sz w:val="22"/>
          <w:szCs w:val="22"/>
        </w:rPr>
        <w:t>l</w:t>
      </w:r>
      <w:r w:rsidRPr="00BA4BD6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z w:val="22"/>
          <w:szCs w:val="22"/>
        </w:rPr>
        <w:t>C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A4BD6">
        <w:rPr>
          <w:rFonts w:asciiTheme="minorHAnsi" w:hAnsiTheme="minorHAnsi" w:cstheme="minorHAnsi"/>
          <w:sz w:val="22"/>
          <w:szCs w:val="22"/>
        </w:rPr>
        <w:t>ac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A4BD6">
        <w:rPr>
          <w:rFonts w:asciiTheme="minorHAnsi" w:hAnsiTheme="minorHAnsi" w:cstheme="minorHAnsi"/>
          <w:sz w:val="22"/>
          <w:szCs w:val="22"/>
        </w:rPr>
        <w:t>,</w:t>
      </w:r>
      <w:r w:rsidRPr="00BA4BD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A4BD6">
        <w:rPr>
          <w:rFonts w:asciiTheme="minorHAnsi" w:hAnsiTheme="minorHAnsi" w:cstheme="minorHAnsi"/>
          <w:sz w:val="22"/>
          <w:szCs w:val="22"/>
        </w:rPr>
        <w:t>c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A4BD6">
        <w:rPr>
          <w:rFonts w:asciiTheme="minorHAnsi" w:hAnsiTheme="minorHAnsi" w:cstheme="minorHAnsi"/>
          <w:sz w:val="22"/>
          <w:szCs w:val="22"/>
        </w:rPr>
        <w:t>r,</w:t>
      </w:r>
      <w:r w:rsidRPr="00BA4BD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A4BD6">
        <w:rPr>
          <w:rFonts w:asciiTheme="minorHAnsi" w:hAnsiTheme="minorHAnsi" w:cstheme="minorHAnsi"/>
          <w:sz w:val="22"/>
          <w:szCs w:val="22"/>
        </w:rPr>
        <w:t>r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ni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A4BD6">
        <w:rPr>
          <w:rFonts w:asciiTheme="minorHAnsi" w:hAnsiTheme="minorHAnsi" w:cstheme="minorHAnsi"/>
          <w:sz w:val="22"/>
          <w:szCs w:val="22"/>
        </w:rPr>
        <w:t>g</w:t>
      </w:r>
      <w:r w:rsidRPr="00BA4BD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1"/>
          <w:w w:val="101"/>
          <w:sz w:val="22"/>
          <w:szCs w:val="22"/>
        </w:rPr>
        <w:t>s</w:t>
      </w:r>
      <w:r w:rsidRPr="00BA4BD6">
        <w:rPr>
          <w:rFonts w:asciiTheme="minorHAnsi" w:hAnsiTheme="minorHAnsi" w:cstheme="minorHAnsi"/>
          <w:spacing w:val="2"/>
          <w:w w:val="101"/>
          <w:sz w:val="22"/>
          <w:szCs w:val="22"/>
        </w:rPr>
        <w:t>p</w:t>
      </w:r>
      <w:r w:rsidRPr="00BA4BD6">
        <w:rPr>
          <w:rFonts w:asciiTheme="minorHAnsi" w:hAnsiTheme="minorHAnsi" w:cstheme="minorHAnsi"/>
          <w:w w:val="102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-2"/>
          <w:w w:val="102"/>
          <w:sz w:val="22"/>
          <w:szCs w:val="22"/>
        </w:rPr>
        <w:t>c</w:t>
      </w:r>
      <w:r w:rsidRPr="00BA4BD6">
        <w:rPr>
          <w:rFonts w:asciiTheme="minorHAnsi" w:hAnsiTheme="minorHAnsi" w:cstheme="minorHAnsi"/>
          <w:spacing w:val="4"/>
          <w:w w:val="102"/>
          <w:sz w:val="22"/>
          <w:szCs w:val="22"/>
        </w:rPr>
        <w:t>i</w:t>
      </w:r>
      <w:r w:rsidRPr="00BA4BD6">
        <w:rPr>
          <w:rFonts w:asciiTheme="minorHAnsi" w:hAnsiTheme="minorHAnsi" w:cstheme="minorHAnsi"/>
          <w:spacing w:val="-2"/>
          <w:w w:val="102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-1"/>
          <w:w w:val="102"/>
          <w:sz w:val="22"/>
          <w:szCs w:val="22"/>
        </w:rPr>
        <w:t>l</w:t>
      </w:r>
      <w:r w:rsidRPr="00BA4BD6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BA4BD6">
        <w:rPr>
          <w:rFonts w:asciiTheme="minorHAnsi" w:hAnsiTheme="minorHAnsi" w:cstheme="minorHAnsi"/>
          <w:spacing w:val="1"/>
          <w:w w:val="101"/>
          <w:sz w:val="22"/>
          <w:szCs w:val="22"/>
        </w:rPr>
        <w:t>s</w:t>
      </w:r>
      <w:r w:rsidRPr="00BA4BD6">
        <w:rPr>
          <w:rFonts w:asciiTheme="minorHAnsi" w:hAnsiTheme="minorHAnsi" w:cstheme="minorHAnsi"/>
          <w:spacing w:val="-1"/>
          <w:w w:val="102"/>
          <w:sz w:val="22"/>
          <w:szCs w:val="22"/>
        </w:rPr>
        <w:t>t</w:t>
      </w:r>
      <w:r w:rsidRPr="00BA4BD6">
        <w:rPr>
          <w:rFonts w:asciiTheme="minorHAnsi" w:hAnsiTheme="minorHAnsi" w:cstheme="minorHAnsi"/>
          <w:w w:val="101"/>
          <w:sz w:val="22"/>
          <w:szCs w:val="22"/>
        </w:rPr>
        <w:t xml:space="preserve">, </w:t>
      </w:r>
      <w:r w:rsidRPr="00BA4BD6">
        <w:rPr>
          <w:rFonts w:asciiTheme="minorHAnsi" w:hAnsiTheme="minorHAnsi" w:cstheme="minorHAnsi"/>
          <w:sz w:val="22"/>
          <w:szCs w:val="22"/>
        </w:rPr>
        <w:t>c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A4BD6">
        <w:rPr>
          <w:rFonts w:asciiTheme="minorHAnsi" w:hAnsiTheme="minorHAnsi" w:cstheme="minorHAnsi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A4BD6">
        <w:rPr>
          <w:rFonts w:asciiTheme="minorHAnsi" w:hAnsiTheme="minorHAnsi" w:cstheme="minorHAnsi"/>
          <w:sz w:val="22"/>
          <w:szCs w:val="22"/>
        </w:rPr>
        <w:t>r,</w:t>
      </w:r>
      <w:r w:rsidRPr="00BA4BD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A4BD6">
        <w:rPr>
          <w:rFonts w:asciiTheme="minorHAnsi" w:hAnsiTheme="minorHAnsi" w:cstheme="minorHAnsi"/>
          <w:sz w:val="22"/>
          <w:szCs w:val="22"/>
        </w:rPr>
        <w:t>r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A4BD6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A4BD6">
        <w:rPr>
          <w:rFonts w:asciiTheme="minorHAnsi" w:hAnsiTheme="minorHAnsi" w:cstheme="minorHAnsi"/>
          <w:sz w:val="22"/>
          <w:szCs w:val="22"/>
        </w:rPr>
        <w:t>l</w:t>
      </w:r>
      <w:r w:rsidRPr="00BA4BD6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BA4BD6">
        <w:rPr>
          <w:rFonts w:asciiTheme="minorHAnsi" w:hAnsiTheme="minorHAnsi" w:cstheme="minorHAnsi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BA4BD6">
        <w:rPr>
          <w:rFonts w:asciiTheme="minorHAnsi" w:hAnsiTheme="minorHAnsi" w:cstheme="minorHAnsi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A4BD6">
        <w:rPr>
          <w:rFonts w:asciiTheme="minorHAnsi" w:hAnsiTheme="minorHAnsi" w:cstheme="minorHAnsi"/>
          <w:sz w:val="22"/>
          <w:szCs w:val="22"/>
        </w:rPr>
        <w:t>l</w:t>
      </w:r>
      <w:r w:rsidRPr="00BA4BD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A4BD6">
        <w:rPr>
          <w:rFonts w:asciiTheme="minorHAnsi" w:hAnsiTheme="minorHAnsi" w:cstheme="minorHAnsi"/>
          <w:spacing w:val="4"/>
          <w:sz w:val="22"/>
          <w:szCs w:val="22"/>
        </w:rPr>
        <w:t>l</w:t>
      </w:r>
      <w:r w:rsidRPr="00BA4BD6">
        <w:rPr>
          <w:rFonts w:asciiTheme="minorHAnsi" w:hAnsiTheme="minorHAnsi" w:cstheme="minorHAnsi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BA4BD6">
        <w:rPr>
          <w:rFonts w:asciiTheme="minorHAnsi" w:hAnsiTheme="minorHAnsi" w:cstheme="minorHAnsi"/>
          <w:sz w:val="22"/>
          <w:szCs w:val="22"/>
        </w:rPr>
        <w:t>er,</w:t>
      </w:r>
      <w:r w:rsidRPr="00BA4BD6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A4BD6">
        <w:rPr>
          <w:rFonts w:asciiTheme="minorHAnsi" w:hAnsiTheme="minorHAnsi" w:cstheme="minorHAnsi"/>
          <w:sz w:val="22"/>
          <w:szCs w:val="22"/>
        </w:rPr>
        <w:t>d</w:t>
      </w:r>
      <w:r w:rsidRPr="00BA4BD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pu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bl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A4BD6">
        <w:rPr>
          <w:rFonts w:asciiTheme="minorHAnsi" w:hAnsiTheme="minorHAnsi" w:cstheme="minorHAnsi"/>
          <w:sz w:val="22"/>
          <w:szCs w:val="22"/>
        </w:rPr>
        <w:t>ed</w:t>
      </w:r>
      <w:r w:rsidRPr="00BA4BD6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ho</w:t>
      </w:r>
      <w:r w:rsidRPr="00BA4BD6">
        <w:rPr>
          <w:rFonts w:asciiTheme="minorHAnsi" w:hAnsiTheme="minorHAnsi" w:cstheme="minorHAnsi"/>
          <w:sz w:val="22"/>
          <w:szCs w:val="22"/>
        </w:rPr>
        <w:t xml:space="preserve">r. </w:t>
      </w:r>
      <w:r w:rsidRPr="00BA4BD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BA4BD6">
        <w:rPr>
          <w:rFonts w:asciiTheme="minorHAnsi" w:hAnsiTheme="minorHAnsi" w:cstheme="minorHAnsi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A4BD6">
        <w:rPr>
          <w:rFonts w:asciiTheme="minorHAnsi" w:hAnsiTheme="minorHAnsi" w:cstheme="minorHAnsi"/>
          <w:sz w:val="22"/>
          <w:szCs w:val="22"/>
        </w:rPr>
        <w:t>d</w:t>
      </w:r>
      <w:r w:rsidRPr="00BA4BD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A4BD6">
        <w:rPr>
          <w:rFonts w:asciiTheme="minorHAnsi" w:hAnsiTheme="minorHAnsi" w:cstheme="minorHAnsi"/>
          <w:sz w:val="22"/>
          <w:szCs w:val="22"/>
        </w:rPr>
        <w:t>r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A4BD6">
        <w:rPr>
          <w:rFonts w:asciiTheme="minorHAnsi" w:hAnsiTheme="minorHAnsi" w:cstheme="minorHAnsi"/>
          <w:sz w:val="22"/>
          <w:szCs w:val="22"/>
        </w:rPr>
        <w:t>g</w:t>
      </w:r>
      <w:r w:rsidRPr="00BA4BD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2"/>
          <w:w w:val="101"/>
          <w:sz w:val="22"/>
          <w:szCs w:val="22"/>
        </w:rPr>
        <w:t>d</w:t>
      </w:r>
      <w:r w:rsidRPr="00BA4BD6">
        <w:rPr>
          <w:rFonts w:asciiTheme="minorHAnsi" w:hAnsiTheme="minorHAnsi" w:cstheme="minorHAnsi"/>
          <w:spacing w:val="-2"/>
          <w:w w:val="102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1"/>
          <w:w w:val="101"/>
          <w:sz w:val="22"/>
          <w:szCs w:val="22"/>
        </w:rPr>
        <w:t>s</w:t>
      </w:r>
      <w:r w:rsidRPr="00BA4BD6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BA4BD6">
        <w:rPr>
          <w:rFonts w:asciiTheme="minorHAnsi" w:hAnsiTheme="minorHAnsi" w:cstheme="minorHAnsi"/>
          <w:spacing w:val="-3"/>
          <w:w w:val="101"/>
          <w:sz w:val="22"/>
          <w:szCs w:val="22"/>
        </w:rPr>
        <w:t>g</w:t>
      </w:r>
      <w:r w:rsidRPr="00BA4BD6">
        <w:rPr>
          <w:rFonts w:asciiTheme="minorHAnsi" w:hAnsiTheme="minorHAnsi" w:cstheme="minorHAnsi"/>
          <w:spacing w:val="2"/>
          <w:w w:val="101"/>
          <w:sz w:val="22"/>
          <w:szCs w:val="22"/>
        </w:rPr>
        <w:t>n</w:t>
      </w:r>
      <w:r w:rsidRPr="00BA4BD6">
        <w:rPr>
          <w:rFonts w:asciiTheme="minorHAnsi" w:hAnsiTheme="minorHAnsi" w:cstheme="minorHAnsi"/>
          <w:w w:val="102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3"/>
          <w:w w:val="101"/>
          <w:sz w:val="22"/>
          <w:szCs w:val="22"/>
        </w:rPr>
        <w:t>r</w:t>
      </w:r>
      <w:r w:rsidRPr="00BA4BD6">
        <w:rPr>
          <w:rFonts w:asciiTheme="minorHAnsi" w:hAnsiTheme="minorHAnsi" w:cstheme="minorHAnsi"/>
          <w:w w:val="101"/>
          <w:sz w:val="22"/>
          <w:szCs w:val="22"/>
        </w:rPr>
        <w:t xml:space="preserve">, 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A4BD6">
        <w:rPr>
          <w:rFonts w:asciiTheme="minorHAnsi" w:hAnsiTheme="minorHAnsi" w:cstheme="minorHAnsi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A4BD6">
        <w:rPr>
          <w:rFonts w:asciiTheme="minorHAnsi" w:hAnsiTheme="minorHAnsi" w:cstheme="minorHAnsi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BA4BD6">
        <w:rPr>
          <w:rFonts w:asciiTheme="minorHAnsi" w:hAnsiTheme="minorHAnsi" w:cstheme="minorHAnsi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A4BD6">
        <w:rPr>
          <w:rFonts w:asciiTheme="minorHAnsi" w:hAnsiTheme="minorHAnsi" w:cstheme="minorHAnsi"/>
          <w:sz w:val="22"/>
          <w:szCs w:val="22"/>
        </w:rPr>
        <w:t>,</w:t>
      </w:r>
      <w:r w:rsidRPr="00BA4BD6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A4BD6">
        <w:rPr>
          <w:rFonts w:asciiTheme="minorHAnsi" w:hAnsiTheme="minorHAnsi" w:cstheme="minorHAnsi"/>
          <w:sz w:val="22"/>
          <w:szCs w:val="22"/>
        </w:rPr>
        <w:t>d</w:t>
      </w:r>
      <w:r w:rsidRPr="00BA4BD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A4BD6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A4BD6">
        <w:rPr>
          <w:rFonts w:asciiTheme="minorHAnsi" w:hAnsiTheme="minorHAnsi" w:cstheme="minorHAnsi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A4BD6">
        <w:rPr>
          <w:rFonts w:asciiTheme="minorHAnsi" w:hAnsiTheme="minorHAnsi" w:cstheme="minorHAnsi"/>
          <w:sz w:val="22"/>
          <w:szCs w:val="22"/>
        </w:rPr>
        <w:t xml:space="preserve">er. </w:t>
      </w:r>
      <w:r w:rsidRPr="00BA4BD6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BA4BD6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A4BD6">
        <w:rPr>
          <w:rFonts w:asciiTheme="minorHAnsi" w:hAnsiTheme="minorHAnsi" w:cstheme="minorHAnsi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A4BD6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A4BD6">
        <w:rPr>
          <w:rFonts w:asciiTheme="minorHAnsi" w:hAnsiTheme="minorHAnsi" w:cstheme="minorHAnsi"/>
          <w:sz w:val="22"/>
          <w:szCs w:val="22"/>
        </w:rPr>
        <w:t>l</w:t>
      </w:r>
      <w:r w:rsidRPr="00BA4BD6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z w:val="22"/>
          <w:szCs w:val="22"/>
        </w:rPr>
        <w:t>c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A4BD6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A4BD6">
        <w:rPr>
          <w:rFonts w:asciiTheme="minorHAnsi" w:hAnsiTheme="minorHAnsi" w:cstheme="minorHAnsi"/>
          <w:sz w:val="22"/>
          <w:szCs w:val="22"/>
        </w:rPr>
        <w:t>c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A4BD6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A4BD6">
        <w:rPr>
          <w:rFonts w:asciiTheme="minorHAnsi" w:hAnsiTheme="minorHAnsi" w:cstheme="minorHAnsi"/>
          <w:sz w:val="22"/>
          <w:szCs w:val="22"/>
        </w:rPr>
        <w:t>n</w:t>
      </w:r>
      <w:r w:rsidRPr="00BA4BD6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ki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A4BD6">
        <w:rPr>
          <w:rFonts w:asciiTheme="minorHAnsi" w:hAnsiTheme="minorHAnsi" w:cstheme="minorHAnsi"/>
          <w:sz w:val="22"/>
          <w:szCs w:val="22"/>
        </w:rPr>
        <w:t>s</w:t>
      </w:r>
      <w:r w:rsidRPr="00BA4BD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A4BD6">
        <w:rPr>
          <w:rFonts w:asciiTheme="minorHAnsi" w:hAnsiTheme="minorHAnsi" w:cstheme="minorHAnsi"/>
          <w:sz w:val="22"/>
          <w:szCs w:val="22"/>
        </w:rPr>
        <w:t>h</w:t>
      </w:r>
      <w:r w:rsidRPr="00BA4BD6">
        <w:rPr>
          <w:rFonts w:asciiTheme="minorHAnsi" w:hAnsiTheme="minorHAnsi" w:cstheme="minorHAnsi"/>
          <w:spacing w:val="4"/>
          <w:sz w:val="22"/>
          <w:szCs w:val="22"/>
        </w:rPr>
        <w:t xml:space="preserve"> t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A4BD6">
        <w:rPr>
          <w:rFonts w:asciiTheme="minorHAnsi" w:hAnsiTheme="minorHAnsi" w:cstheme="minorHAnsi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bi</w:t>
      </w:r>
      <w:r w:rsidRPr="00BA4BD6">
        <w:rPr>
          <w:rFonts w:asciiTheme="minorHAnsi" w:hAnsiTheme="minorHAnsi" w:cstheme="minorHAnsi"/>
          <w:spacing w:val="4"/>
          <w:sz w:val="22"/>
          <w:szCs w:val="22"/>
        </w:rPr>
        <w:t>l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A4BD6">
        <w:rPr>
          <w:rFonts w:asciiTheme="minorHAnsi" w:hAnsiTheme="minorHAnsi" w:cstheme="minorHAnsi"/>
          <w:sz w:val="22"/>
          <w:szCs w:val="22"/>
        </w:rPr>
        <w:t>y</w:t>
      </w:r>
      <w:r w:rsidRPr="00BA4BD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A4BD6">
        <w:rPr>
          <w:rFonts w:asciiTheme="minorHAnsi" w:hAnsiTheme="minorHAnsi" w:cstheme="minorHAnsi"/>
          <w:sz w:val="22"/>
          <w:szCs w:val="22"/>
        </w:rPr>
        <w:t>o</w:t>
      </w:r>
      <w:r w:rsidRPr="00BA4BD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z w:val="22"/>
          <w:szCs w:val="22"/>
        </w:rPr>
        <w:t>c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og</w:t>
      </w:r>
      <w:r w:rsidRPr="00BA4BD6">
        <w:rPr>
          <w:rFonts w:asciiTheme="minorHAnsi" w:hAnsiTheme="minorHAnsi" w:cstheme="minorHAnsi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A4BD6">
        <w:rPr>
          <w:rFonts w:asciiTheme="minorHAnsi" w:hAnsiTheme="minorHAnsi" w:cstheme="minorHAnsi"/>
          <w:spacing w:val="4"/>
          <w:sz w:val="22"/>
          <w:szCs w:val="22"/>
        </w:rPr>
        <w:t>l</w:t>
      </w:r>
      <w:r w:rsidRPr="00BA4BD6">
        <w:rPr>
          <w:rFonts w:asciiTheme="minorHAnsi" w:hAnsiTheme="minorHAnsi" w:cstheme="minorHAnsi"/>
          <w:sz w:val="22"/>
          <w:szCs w:val="22"/>
        </w:rPr>
        <w:t>y</w:t>
      </w:r>
      <w:r w:rsidRPr="00BA4BD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w w:val="102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2"/>
          <w:w w:val="101"/>
          <w:sz w:val="22"/>
          <w:szCs w:val="22"/>
        </w:rPr>
        <w:t>n</w:t>
      </w:r>
      <w:r w:rsidRPr="00BA4BD6">
        <w:rPr>
          <w:rFonts w:asciiTheme="minorHAnsi" w:hAnsiTheme="minorHAnsi" w:cstheme="minorHAnsi"/>
          <w:w w:val="101"/>
          <w:sz w:val="22"/>
          <w:szCs w:val="22"/>
        </w:rPr>
        <w:t xml:space="preserve">d </w:t>
      </w:r>
      <w:r w:rsidRPr="00BA4BD6">
        <w:rPr>
          <w:rFonts w:asciiTheme="minorHAnsi" w:hAnsiTheme="minorHAnsi" w:cstheme="minorHAnsi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ho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4"/>
          <w:sz w:val="22"/>
          <w:szCs w:val="22"/>
        </w:rPr>
        <w:t>l</w:t>
      </w:r>
      <w:r w:rsidRPr="00BA4BD6">
        <w:rPr>
          <w:rFonts w:asciiTheme="minorHAnsi" w:hAnsiTheme="minorHAnsi" w:cstheme="minorHAnsi"/>
          <w:sz w:val="22"/>
          <w:szCs w:val="22"/>
        </w:rPr>
        <w:t>y</w:t>
      </w:r>
      <w:r w:rsidRPr="00BA4BD6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xp</w:t>
      </w:r>
      <w:r w:rsidRPr="00BA4BD6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A4BD6">
        <w:rPr>
          <w:rFonts w:asciiTheme="minorHAnsi" w:hAnsiTheme="minorHAnsi" w:cstheme="minorHAnsi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A4BD6">
        <w:rPr>
          <w:rFonts w:asciiTheme="minorHAnsi" w:hAnsiTheme="minorHAnsi" w:cstheme="minorHAnsi"/>
          <w:sz w:val="22"/>
          <w:szCs w:val="22"/>
        </w:rPr>
        <w:t>s</w:t>
      </w:r>
      <w:r w:rsidRPr="00BA4BD6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A4BD6">
        <w:rPr>
          <w:rFonts w:asciiTheme="minorHAnsi" w:hAnsiTheme="minorHAnsi" w:cstheme="minorHAnsi"/>
          <w:sz w:val="22"/>
          <w:szCs w:val="22"/>
        </w:rPr>
        <w:t>eas</w:t>
      </w:r>
      <w:r w:rsidRPr="00BA4BD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BA4BD6">
        <w:rPr>
          <w:rFonts w:asciiTheme="minorHAnsi" w:hAnsiTheme="minorHAnsi" w:cstheme="minorHAnsi"/>
          <w:sz w:val="22"/>
          <w:szCs w:val="22"/>
        </w:rPr>
        <w:t>r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BA4BD6">
        <w:rPr>
          <w:rFonts w:asciiTheme="minorHAnsi" w:hAnsiTheme="minorHAnsi" w:cstheme="minorHAnsi"/>
          <w:sz w:val="22"/>
          <w:szCs w:val="22"/>
        </w:rPr>
        <w:t>en</w:t>
      </w:r>
      <w:r w:rsidRPr="00BA4BD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A4BD6">
        <w:rPr>
          <w:rFonts w:asciiTheme="minorHAnsi" w:hAnsiTheme="minorHAnsi" w:cstheme="minorHAnsi"/>
          <w:sz w:val="22"/>
          <w:szCs w:val="22"/>
        </w:rPr>
        <w:t>r</w:t>
      </w:r>
      <w:r w:rsidRPr="00BA4BD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A4BD6">
        <w:rPr>
          <w:rFonts w:asciiTheme="minorHAnsi" w:hAnsiTheme="minorHAnsi" w:cstheme="minorHAnsi"/>
          <w:sz w:val="22"/>
          <w:szCs w:val="22"/>
        </w:rPr>
        <w:t>r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A4BD6">
        <w:rPr>
          <w:rFonts w:asciiTheme="minorHAnsi" w:hAnsiTheme="minorHAnsi" w:cstheme="minorHAnsi"/>
          <w:spacing w:val="4"/>
          <w:sz w:val="22"/>
          <w:szCs w:val="22"/>
        </w:rPr>
        <w:t>l</w:t>
      </w:r>
      <w:r w:rsidRPr="00BA4BD6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BA4BD6">
        <w:rPr>
          <w:rFonts w:asciiTheme="minorHAnsi" w:hAnsiTheme="minorHAnsi" w:cstheme="minorHAnsi"/>
          <w:sz w:val="22"/>
          <w:szCs w:val="22"/>
        </w:rPr>
        <w:t>,</w:t>
      </w:r>
      <w:r w:rsidRPr="00BA4BD6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A4BD6">
        <w:rPr>
          <w:rFonts w:asciiTheme="minorHAnsi" w:hAnsiTheme="minorHAnsi" w:cstheme="minorHAnsi"/>
          <w:sz w:val="22"/>
          <w:szCs w:val="22"/>
        </w:rPr>
        <w:t>n</w:t>
      </w:r>
      <w:r w:rsidRPr="00BA4BD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A4BD6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ou</w:t>
      </w:r>
      <w:r w:rsidRPr="00BA4BD6">
        <w:rPr>
          <w:rFonts w:asciiTheme="minorHAnsi" w:hAnsiTheme="minorHAnsi" w:cstheme="minorHAnsi"/>
          <w:sz w:val="22"/>
          <w:szCs w:val="22"/>
        </w:rPr>
        <w:t>p</w:t>
      </w:r>
      <w:r w:rsidRPr="00BA4BD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BA4BD6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A4BD6">
        <w:rPr>
          <w:rFonts w:asciiTheme="minorHAnsi" w:hAnsiTheme="minorHAnsi" w:cstheme="minorHAnsi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A4BD6">
        <w:rPr>
          <w:rFonts w:asciiTheme="minorHAnsi" w:hAnsiTheme="minorHAnsi" w:cstheme="minorHAnsi"/>
          <w:sz w:val="22"/>
          <w:szCs w:val="22"/>
        </w:rPr>
        <w:t>s</w:t>
      </w:r>
      <w:r w:rsidRPr="00BA4BD6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A4BD6">
        <w:rPr>
          <w:rFonts w:asciiTheme="minorHAnsi" w:hAnsiTheme="minorHAnsi" w:cstheme="minorHAnsi"/>
          <w:sz w:val="22"/>
          <w:szCs w:val="22"/>
        </w:rPr>
        <w:t>r</w:t>
      </w:r>
      <w:r w:rsidRPr="00BA4BD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A4BD6">
        <w:rPr>
          <w:rFonts w:asciiTheme="minorHAnsi" w:hAnsiTheme="minorHAnsi" w:cstheme="minorHAnsi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A4BD6">
        <w:rPr>
          <w:rFonts w:asciiTheme="minorHAnsi" w:hAnsiTheme="minorHAnsi" w:cstheme="minorHAnsi"/>
          <w:sz w:val="22"/>
          <w:szCs w:val="22"/>
        </w:rPr>
        <w:t xml:space="preserve">e. </w:t>
      </w:r>
      <w:r w:rsidRPr="00BA4BD6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2"/>
          <w:w w:val="101"/>
          <w:sz w:val="22"/>
          <w:szCs w:val="22"/>
        </w:rPr>
        <w:t>I</w:t>
      </w:r>
      <w:r w:rsidRPr="00BA4BD6">
        <w:rPr>
          <w:rFonts w:asciiTheme="minorHAnsi" w:hAnsiTheme="minorHAnsi" w:cstheme="minorHAnsi"/>
          <w:spacing w:val="2"/>
          <w:w w:val="101"/>
          <w:sz w:val="22"/>
          <w:szCs w:val="22"/>
        </w:rPr>
        <w:t>n</w:t>
      </w:r>
      <w:r w:rsidRPr="00BA4BD6">
        <w:rPr>
          <w:rFonts w:asciiTheme="minorHAnsi" w:hAnsiTheme="minorHAnsi" w:cstheme="minorHAnsi"/>
          <w:spacing w:val="4"/>
          <w:w w:val="102"/>
          <w:sz w:val="22"/>
          <w:szCs w:val="22"/>
        </w:rPr>
        <w:t>t</w:t>
      </w:r>
      <w:r w:rsidRPr="00BA4BD6">
        <w:rPr>
          <w:rFonts w:asciiTheme="minorHAnsi" w:hAnsiTheme="minorHAnsi" w:cstheme="minorHAnsi"/>
          <w:spacing w:val="-2"/>
          <w:w w:val="102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-2"/>
          <w:w w:val="101"/>
          <w:sz w:val="22"/>
          <w:szCs w:val="22"/>
        </w:rPr>
        <w:t>r</w:t>
      </w:r>
      <w:r w:rsidRPr="00BA4BD6">
        <w:rPr>
          <w:rFonts w:asciiTheme="minorHAnsi" w:hAnsiTheme="minorHAnsi" w:cstheme="minorHAnsi"/>
          <w:w w:val="102"/>
          <w:sz w:val="22"/>
          <w:szCs w:val="22"/>
        </w:rPr>
        <w:t xml:space="preserve">act 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po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si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A4BD6">
        <w:rPr>
          <w:rFonts w:asciiTheme="minorHAnsi" w:hAnsiTheme="minorHAnsi" w:cstheme="minorHAnsi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4"/>
          <w:sz w:val="22"/>
          <w:szCs w:val="22"/>
        </w:rPr>
        <w:t>l</w:t>
      </w:r>
      <w:r w:rsidRPr="00BA4BD6">
        <w:rPr>
          <w:rFonts w:asciiTheme="minorHAnsi" w:hAnsiTheme="minorHAnsi" w:cstheme="minorHAnsi"/>
          <w:sz w:val="22"/>
          <w:szCs w:val="22"/>
        </w:rPr>
        <w:t>y</w:t>
      </w:r>
      <w:r w:rsidRPr="00BA4BD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A4BD6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A4BD6">
        <w:rPr>
          <w:rFonts w:asciiTheme="minorHAnsi" w:hAnsiTheme="minorHAnsi" w:cstheme="minorHAnsi"/>
          <w:sz w:val="22"/>
          <w:szCs w:val="22"/>
        </w:rPr>
        <w:t>h</w:t>
      </w:r>
      <w:r w:rsidRPr="00BA4BD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A4BD6">
        <w:rPr>
          <w:rFonts w:asciiTheme="minorHAnsi" w:hAnsiTheme="minorHAnsi" w:cstheme="minorHAnsi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A4BD6">
        <w:rPr>
          <w:rFonts w:asciiTheme="minorHAnsi" w:hAnsiTheme="minorHAnsi" w:cstheme="minorHAnsi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A4BD6">
        <w:rPr>
          <w:rFonts w:asciiTheme="minorHAnsi" w:hAnsiTheme="minorHAnsi" w:cstheme="minorHAnsi"/>
          <w:sz w:val="22"/>
          <w:szCs w:val="22"/>
        </w:rPr>
        <w:t>f</w:t>
      </w:r>
      <w:r w:rsidRPr="00BA4BD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A4BD6">
        <w:rPr>
          <w:rFonts w:asciiTheme="minorHAnsi" w:hAnsiTheme="minorHAnsi" w:cstheme="minorHAnsi"/>
          <w:sz w:val="22"/>
          <w:szCs w:val="22"/>
        </w:rPr>
        <w:t>l</w:t>
      </w:r>
      <w:r w:rsidRPr="00BA4BD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BA4BD6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A4BD6">
        <w:rPr>
          <w:rFonts w:asciiTheme="minorHAnsi" w:hAnsiTheme="minorHAnsi" w:cstheme="minorHAnsi"/>
          <w:sz w:val="22"/>
          <w:szCs w:val="22"/>
        </w:rPr>
        <w:t>es</w:t>
      </w:r>
      <w:r w:rsidRPr="00BA4BD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A4BD6">
        <w:rPr>
          <w:rFonts w:asciiTheme="minorHAnsi" w:hAnsiTheme="minorHAnsi" w:cstheme="minorHAnsi"/>
          <w:sz w:val="22"/>
          <w:szCs w:val="22"/>
        </w:rPr>
        <w:t>d</w:t>
      </w:r>
      <w:r w:rsidRPr="00BA4BD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z w:val="22"/>
          <w:szCs w:val="22"/>
        </w:rPr>
        <w:t>c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A4BD6">
        <w:rPr>
          <w:rFonts w:asciiTheme="minorHAnsi" w:hAnsiTheme="minorHAnsi" w:cstheme="minorHAnsi"/>
          <w:sz w:val="22"/>
          <w:szCs w:val="22"/>
        </w:rPr>
        <w:t>mf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A4BD6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BA4BD6">
        <w:rPr>
          <w:rFonts w:asciiTheme="minorHAnsi" w:hAnsiTheme="minorHAnsi" w:cstheme="minorHAnsi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BA4BD6">
        <w:rPr>
          <w:rFonts w:asciiTheme="minorHAnsi" w:hAnsiTheme="minorHAnsi" w:cstheme="minorHAnsi"/>
          <w:spacing w:val="4"/>
          <w:sz w:val="22"/>
          <w:szCs w:val="22"/>
        </w:rPr>
        <w:t>l</w:t>
      </w:r>
      <w:r w:rsidRPr="00BA4BD6">
        <w:rPr>
          <w:rFonts w:asciiTheme="minorHAnsi" w:hAnsiTheme="minorHAnsi" w:cstheme="minorHAnsi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A4BD6">
        <w:rPr>
          <w:rFonts w:asciiTheme="minorHAnsi" w:hAnsiTheme="minorHAnsi" w:cstheme="minorHAnsi"/>
          <w:sz w:val="22"/>
          <w:szCs w:val="22"/>
        </w:rPr>
        <w:t>n</w:t>
      </w:r>
      <w:r w:rsidRPr="00BA4BD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A4BD6">
        <w:rPr>
          <w:rFonts w:asciiTheme="minorHAnsi" w:hAnsiTheme="minorHAnsi" w:cstheme="minorHAnsi"/>
          <w:sz w:val="22"/>
          <w:szCs w:val="22"/>
        </w:rPr>
        <w:t>er</w:t>
      </w:r>
      <w:r w:rsidRPr="00BA4BD6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BA4BD6">
        <w:rPr>
          <w:rFonts w:asciiTheme="minorHAnsi" w:hAnsiTheme="minorHAnsi" w:cstheme="minorHAnsi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z w:val="22"/>
          <w:szCs w:val="22"/>
        </w:rPr>
        <w:t>c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A4BD6">
        <w:rPr>
          <w:rFonts w:asciiTheme="minorHAnsi" w:hAnsiTheme="minorHAnsi" w:cstheme="minorHAnsi"/>
          <w:sz w:val="22"/>
          <w:szCs w:val="22"/>
        </w:rPr>
        <w:t>r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A4BD6">
        <w:rPr>
          <w:rFonts w:asciiTheme="minorHAnsi" w:hAnsiTheme="minorHAnsi" w:cstheme="minorHAnsi"/>
          <w:sz w:val="22"/>
          <w:szCs w:val="22"/>
        </w:rPr>
        <w:t>l</w:t>
      </w:r>
      <w:r w:rsidRPr="00BA4BD6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A4BD6">
        <w:rPr>
          <w:rFonts w:asciiTheme="minorHAnsi" w:hAnsiTheme="minorHAnsi" w:cstheme="minorHAnsi"/>
          <w:sz w:val="22"/>
          <w:szCs w:val="22"/>
        </w:rPr>
        <w:t>d</w:t>
      </w:r>
      <w:r w:rsidRPr="00BA4BD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A4BD6">
        <w:rPr>
          <w:rFonts w:asciiTheme="minorHAnsi" w:hAnsiTheme="minorHAnsi" w:cstheme="minorHAnsi"/>
          <w:sz w:val="22"/>
          <w:szCs w:val="22"/>
        </w:rPr>
        <w:t>c</w:t>
      </w:r>
      <w:r w:rsidRPr="00BA4BD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1"/>
          <w:w w:val="101"/>
          <w:sz w:val="22"/>
          <w:szCs w:val="22"/>
        </w:rPr>
        <w:t>s</w:t>
      </w:r>
      <w:r w:rsidRPr="00BA4BD6">
        <w:rPr>
          <w:rFonts w:asciiTheme="minorHAnsi" w:hAnsiTheme="minorHAnsi" w:cstheme="minorHAnsi"/>
          <w:spacing w:val="-2"/>
          <w:w w:val="102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1"/>
          <w:w w:val="102"/>
          <w:sz w:val="22"/>
          <w:szCs w:val="22"/>
        </w:rPr>
        <w:t>tt</w:t>
      </w:r>
      <w:r w:rsidRPr="00BA4BD6">
        <w:rPr>
          <w:rFonts w:asciiTheme="minorHAnsi" w:hAnsiTheme="minorHAnsi" w:cstheme="minorHAnsi"/>
          <w:spacing w:val="-1"/>
          <w:w w:val="102"/>
          <w:sz w:val="22"/>
          <w:szCs w:val="22"/>
        </w:rPr>
        <w:t>i</w:t>
      </w:r>
      <w:r w:rsidRPr="00BA4BD6">
        <w:rPr>
          <w:rFonts w:asciiTheme="minorHAnsi" w:hAnsiTheme="minorHAnsi" w:cstheme="minorHAnsi"/>
          <w:spacing w:val="2"/>
          <w:w w:val="101"/>
          <w:sz w:val="22"/>
          <w:szCs w:val="22"/>
        </w:rPr>
        <w:t>n</w:t>
      </w:r>
      <w:r w:rsidRPr="00BA4BD6">
        <w:rPr>
          <w:rFonts w:asciiTheme="minorHAnsi" w:hAnsiTheme="minorHAnsi" w:cstheme="minorHAnsi"/>
          <w:spacing w:val="-1"/>
          <w:w w:val="101"/>
          <w:sz w:val="22"/>
          <w:szCs w:val="22"/>
        </w:rPr>
        <w:t>g</w:t>
      </w:r>
      <w:r w:rsidRPr="00BA4BD6">
        <w:rPr>
          <w:rFonts w:asciiTheme="minorHAnsi" w:hAnsiTheme="minorHAnsi" w:cstheme="minorHAnsi"/>
          <w:spacing w:val="1"/>
          <w:w w:val="101"/>
          <w:sz w:val="22"/>
          <w:szCs w:val="22"/>
        </w:rPr>
        <w:t>s</w:t>
      </w:r>
      <w:r w:rsidRPr="00BA4BD6">
        <w:rPr>
          <w:rFonts w:asciiTheme="minorHAnsi" w:hAnsiTheme="minorHAnsi" w:cstheme="minorHAnsi"/>
          <w:w w:val="101"/>
          <w:sz w:val="22"/>
          <w:szCs w:val="22"/>
        </w:rPr>
        <w:t xml:space="preserve">. </w:t>
      </w:r>
      <w:r w:rsidRPr="00BA4BD6">
        <w:rPr>
          <w:rFonts w:asciiTheme="minorHAnsi" w:hAnsiTheme="minorHAnsi" w:cstheme="minorHAnsi"/>
          <w:w w:val="102"/>
          <w:sz w:val="22"/>
          <w:szCs w:val="22"/>
        </w:rPr>
        <w:t>B</w:t>
      </w:r>
      <w:r w:rsidRPr="00BA4BD6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BA4BD6">
        <w:rPr>
          <w:rFonts w:asciiTheme="minorHAnsi" w:hAnsiTheme="minorHAnsi" w:cstheme="minorHAnsi"/>
          <w:spacing w:val="-1"/>
          <w:w w:val="102"/>
          <w:sz w:val="22"/>
          <w:szCs w:val="22"/>
        </w:rPr>
        <w:t>l</w:t>
      </w:r>
      <w:r w:rsidRPr="00BA4BD6">
        <w:rPr>
          <w:rFonts w:asciiTheme="minorHAnsi" w:hAnsiTheme="minorHAnsi" w:cstheme="minorHAnsi"/>
          <w:spacing w:val="4"/>
          <w:w w:val="102"/>
          <w:sz w:val="22"/>
          <w:szCs w:val="22"/>
        </w:rPr>
        <w:t>i</w:t>
      </w:r>
      <w:r w:rsidRPr="00BA4BD6">
        <w:rPr>
          <w:rFonts w:asciiTheme="minorHAnsi" w:hAnsiTheme="minorHAnsi" w:cstheme="minorHAnsi"/>
          <w:spacing w:val="2"/>
          <w:w w:val="101"/>
          <w:sz w:val="22"/>
          <w:szCs w:val="22"/>
        </w:rPr>
        <w:t>n</w:t>
      </w:r>
      <w:r w:rsidRPr="00BA4BD6">
        <w:rPr>
          <w:rFonts w:asciiTheme="minorHAnsi" w:hAnsiTheme="minorHAnsi" w:cstheme="minorHAnsi"/>
          <w:spacing w:val="-1"/>
          <w:w w:val="101"/>
          <w:sz w:val="22"/>
          <w:szCs w:val="22"/>
        </w:rPr>
        <w:t>gu</w:t>
      </w:r>
      <w:r w:rsidRPr="00BA4BD6">
        <w:rPr>
          <w:rFonts w:asciiTheme="minorHAnsi" w:hAnsiTheme="minorHAnsi" w:cstheme="minorHAnsi"/>
          <w:spacing w:val="-2"/>
          <w:w w:val="102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4"/>
          <w:w w:val="102"/>
          <w:sz w:val="22"/>
          <w:szCs w:val="22"/>
        </w:rPr>
        <w:t>l</w:t>
      </w:r>
      <w:r w:rsidRPr="00BA4BD6">
        <w:rPr>
          <w:rFonts w:asciiTheme="minorHAnsi" w:hAnsiTheme="minorHAnsi" w:cstheme="minorHAnsi"/>
          <w:spacing w:val="-2"/>
          <w:w w:val="101"/>
          <w:sz w:val="22"/>
          <w:szCs w:val="22"/>
        </w:rPr>
        <w:t>-</w:t>
      </w:r>
      <w:r w:rsidRPr="00BA4BD6">
        <w:rPr>
          <w:rFonts w:asciiTheme="minorHAnsi" w:hAnsiTheme="minorHAnsi" w:cstheme="minorHAnsi"/>
          <w:w w:val="101"/>
          <w:sz w:val="22"/>
          <w:szCs w:val="22"/>
        </w:rPr>
        <w:t>S</w:t>
      </w:r>
      <w:r w:rsidRPr="00BA4BD6">
        <w:rPr>
          <w:rFonts w:asciiTheme="minorHAnsi" w:hAnsiTheme="minorHAnsi" w:cstheme="minorHAnsi"/>
          <w:spacing w:val="2"/>
          <w:w w:val="101"/>
          <w:sz w:val="22"/>
          <w:szCs w:val="22"/>
        </w:rPr>
        <w:t>p</w:t>
      </w:r>
      <w:r w:rsidRPr="00BA4BD6">
        <w:rPr>
          <w:rFonts w:asciiTheme="minorHAnsi" w:hAnsiTheme="minorHAnsi" w:cstheme="minorHAnsi"/>
          <w:w w:val="102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2"/>
          <w:w w:val="101"/>
          <w:sz w:val="22"/>
          <w:szCs w:val="22"/>
        </w:rPr>
        <w:t>n</w:t>
      </w:r>
      <w:r w:rsidRPr="00BA4BD6">
        <w:rPr>
          <w:rFonts w:asciiTheme="minorHAnsi" w:hAnsiTheme="minorHAnsi" w:cstheme="minorHAnsi"/>
          <w:spacing w:val="-1"/>
          <w:w w:val="102"/>
          <w:sz w:val="22"/>
          <w:szCs w:val="22"/>
        </w:rPr>
        <w:t>i</w:t>
      </w:r>
      <w:r w:rsidRPr="00BA4BD6">
        <w:rPr>
          <w:rFonts w:asciiTheme="minorHAnsi" w:hAnsiTheme="minorHAnsi" w:cstheme="minorHAnsi"/>
          <w:spacing w:val="1"/>
          <w:w w:val="101"/>
          <w:sz w:val="22"/>
          <w:szCs w:val="22"/>
        </w:rPr>
        <w:t>s</w:t>
      </w:r>
      <w:r w:rsidRPr="00BA4BD6">
        <w:rPr>
          <w:rFonts w:asciiTheme="minorHAnsi" w:hAnsiTheme="minorHAnsi" w:cstheme="minorHAnsi"/>
          <w:spacing w:val="2"/>
          <w:w w:val="101"/>
          <w:sz w:val="22"/>
          <w:szCs w:val="22"/>
        </w:rPr>
        <w:t>h</w:t>
      </w:r>
      <w:r w:rsidRPr="00BA4BD6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00993090" w14:textId="77777777" w:rsidR="00F47817" w:rsidRPr="00BA4BD6" w:rsidRDefault="00F47817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0FE8C32E" w14:textId="77777777" w:rsidR="00F47817" w:rsidRPr="00BA4BD6" w:rsidRDefault="00C91CEF">
      <w:pPr>
        <w:spacing w:line="220" w:lineRule="exact"/>
        <w:ind w:left="109"/>
        <w:rPr>
          <w:rFonts w:asciiTheme="minorHAnsi" w:hAnsiTheme="minorHAnsi" w:cstheme="minorHAnsi"/>
          <w:sz w:val="22"/>
          <w:szCs w:val="22"/>
        </w:rPr>
      </w:pPr>
      <w:r w:rsidRPr="00BA4BD6">
        <w:rPr>
          <w:rFonts w:asciiTheme="minorHAnsi" w:hAnsiTheme="minorHAnsi" w:cstheme="minorHAnsi"/>
          <w:b/>
          <w:spacing w:val="-6"/>
          <w:position w:val="-1"/>
          <w:sz w:val="22"/>
          <w:szCs w:val="22"/>
        </w:rPr>
        <w:t>E</w:t>
      </w:r>
      <w:r w:rsidRPr="00BA4BD6">
        <w:rPr>
          <w:rFonts w:asciiTheme="minorHAnsi" w:hAnsiTheme="minorHAnsi" w:cstheme="minorHAnsi"/>
          <w:b/>
          <w:spacing w:val="-11"/>
          <w:position w:val="-1"/>
          <w:sz w:val="22"/>
          <w:szCs w:val="22"/>
        </w:rPr>
        <w:t>du</w:t>
      </w:r>
      <w:r w:rsidRPr="00BA4BD6">
        <w:rPr>
          <w:rFonts w:asciiTheme="minorHAnsi" w:hAnsiTheme="minorHAnsi" w:cstheme="minorHAnsi"/>
          <w:b/>
          <w:spacing w:val="-9"/>
          <w:position w:val="-1"/>
          <w:sz w:val="22"/>
          <w:szCs w:val="22"/>
        </w:rPr>
        <w:t>c</w:t>
      </w:r>
      <w:r w:rsidRPr="00BA4BD6">
        <w:rPr>
          <w:rFonts w:asciiTheme="minorHAnsi" w:hAnsiTheme="minorHAnsi" w:cstheme="minorHAnsi"/>
          <w:b/>
          <w:spacing w:val="-11"/>
          <w:position w:val="-1"/>
          <w:sz w:val="22"/>
          <w:szCs w:val="22"/>
        </w:rPr>
        <w:t>a</w:t>
      </w:r>
      <w:r w:rsidRPr="00BA4BD6">
        <w:rPr>
          <w:rFonts w:asciiTheme="minorHAnsi" w:hAnsiTheme="minorHAnsi" w:cstheme="minorHAnsi"/>
          <w:b/>
          <w:spacing w:val="-12"/>
          <w:position w:val="-1"/>
          <w:sz w:val="22"/>
          <w:szCs w:val="22"/>
        </w:rPr>
        <w:t>t</w:t>
      </w:r>
      <w:r w:rsidRPr="00BA4BD6">
        <w:rPr>
          <w:rFonts w:asciiTheme="minorHAnsi" w:hAnsiTheme="minorHAnsi" w:cstheme="minorHAnsi"/>
          <w:b/>
          <w:spacing w:val="-7"/>
          <w:position w:val="-1"/>
          <w:sz w:val="22"/>
          <w:szCs w:val="22"/>
        </w:rPr>
        <w:t>i</w:t>
      </w:r>
      <w:r w:rsidRPr="00BA4BD6">
        <w:rPr>
          <w:rFonts w:asciiTheme="minorHAnsi" w:hAnsiTheme="minorHAnsi" w:cstheme="minorHAnsi"/>
          <w:b/>
          <w:spacing w:val="-9"/>
          <w:position w:val="-1"/>
          <w:sz w:val="22"/>
          <w:szCs w:val="22"/>
        </w:rPr>
        <w:t>o</w:t>
      </w:r>
      <w:r w:rsidRPr="00BA4BD6">
        <w:rPr>
          <w:rFonts w:asciiTheme="minorHAnsi" w:hAnsiTheme="minorHAnsi" w:cstheme="minorHAnsi"/>
          <w:b/>
          <w:position w:val="-1"/>
          <w:sz w:val="22"/>
          <w:szCs w:val="22"/>
        </w:rPr>
        <w:t>n</w:t>
      </w:r>
      <w:r w:rsidRPr="00BA4BD6">
        <w:rPr>
          <w:rFonts w:asciiTheme="minorHAnsi" w:hAnsiTheme="minorHAnsi" w:cstheme="minorHAnsi"/>
          <w:b/>
          <w:position w:val="-1"/>
          <w:sz w:val="22"/>
          <w:szCs w:val="22"/>
        </w:rPr>
        <w:t xml:space="preserve">                       </w:t>
      </w:r>
      <w:r w:rsidRPr="00BA4BD6">
        <w:rPr>
          <w:rFonts w:asciiTheme="minorHAnsi" w:hAnsiTheme="minorHAnsi" w:cstheme="minorHAnsi"/>
          <w:b/>
          <w:spacing w:val="14"/>
          <w:position w:val="-1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b/>
          <w:spacing w:val="-4"/>
          <w:position w:val="1"/>
          <w:sz w:val="22"/>
          <w:szCs w:val="22"/>
        </w:rPr>
        <w:t>L</w:t>
      </w:r>
      <w:r w:rsidRPr="00BA4BD6">
        <w:rPr>
          <w:rFonts w:asciiTheme="minorHAnsi" w:hAnsiTheme="minorHAnsi" w:cstheme="minorHAnsi"/>
          <w:b/>
          <w:spacing w:val="-3"/>
          <w:position w:val="1"/>
          <w:sz w:val="22"/>
          <w:szCs w:val="22"/>
        </w:rPr>
        <w:t>i</w:t>
      </w:r>
      <w:r w:rsidRPr="00BA4BD6">
        <w:rPr>
          <w:rFonts w:asciiTheme="minorHAnsi" w:hAnsiTheme="minorHAnsi" w:cstheme="minorHAnsi"/>
          <w:b/>
          <w:spacing w:val="-5"/>
          <w:position w:val="1"/>
          <w:sz w:val="22"/>
          <w:szCs w:val="22"/>
        </w:rPr>
        <w:t>b</w:t>
      </w:r>
      <w:r w:rsidRPr="00BA4BD6">
        <w:rPr>
          <w:rFonts w:asciiTheme="minorHAnsi" w:hAnsiTheme="minorHAnsi" w:cstheme="minorHAnsi"/>
          <w:b/>
          <w:spacing w:val="-4"/>
          <w:position w:val="1"/>
          <w:sz w:val="22"/>
          <w:szCs w:val="22"/>
        </w:rPr>
        <w:t>er</w:t>
      </w:r>
      <w:r w:rsidRPr="00BA4BD6">
        <w:rPr>
          <w:rFonts w:asciiTheme="minorHAnsi" w:hAnsiTheme="minorHAnsi" w:cstheme="minorHAnsi"/>
          <w:b/>
          <w:spacing w:val="-5"/>
          <w:position w:val="1"/>
          <w:sz w:val="22"/>
          <w:szCs w:val="22"/>
        </w:rPr>
        <w:t>t</w:t>
      </w:r>
      <w:r w:rsidRPr="00BA4BD6">
        <w:rPr>
          <w:rFonts w:asciiTheme="minorHAnsi" w:hAnsiTheme="minorHAnsi" w:cstheme="minorHAnsi"/>
          <w:b/>
          <w:position w:val="1"/>
          <w:sz w:val="22"/>
          <w:szCs w:val="22"/>
        </w:rPr>
        <w:t>y</w:t>
      </w:r>
      <w:r w:rsidRPr="00BA4BD6">
        <w:rPr>
          <w:rFonts w:asciiTheme="minorHAnsi" w:hAnsiTheme="minorHAnsi" w:cstheme="minorHAnsi"/>
          <w:b/>
          <w:spacing w:val="2"/>
          <w:position w:val="1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b/>
          <w:spacing w:val="-3"/>
          <w:position w:val="1"/>
          <w:sz w:val="22"/>
          <w:szCs w:val="22"/>
        </w:rPr>
        <w:t>I</w:t>
      </w:r>
      <w:r w:rsidRPr="00BA4BD6">
        <w:rPr>
          <w:rFonts w:asciiTheme="minorHAnsi" w:hAnsiTheme="minorHAnsi" w:cstheme="minorHAnsi"/>
          <w:b/>
          <w:spacing w:val="-5"/>
          <w:position w:val="1"/>
          <w:sz w:val="22"/>
          <w:szCs w:val="22"/>
        </w:rPr>
        <w:t>nt</w:t>
      </w:r>
      <w:r w:rsidRPr="00BA4BD6">
        <w:rPr>
          <w:rFonts w:asciiTheme="minorHAnsi" w:hAnsiTheme="minorHAnsi" w:cstheme="minorHAnsi"/>
          <w:b/>
          <w:spacing w:val="-4"/>
          <w:position w:val="1"/>
          <w:sz w:val="22"/>
          <w:szCs w:val="22"/>
        </w:rPr>
        <w:t>er</w:t>
      </w:r>
      <w:r w:rsidRPr="00BA4BD6">
        <w:rPr>
          <w:rFonts w:asciiTheme="minorHAnsi" w:hAnsiTheme="minorHAnsi" w:cstheme="minorHAnsi"/>
          <w:b/>
          <w:spacing w:val="-5"/>
          <w:position w:val="1"/>
          <w:sz w:val="22"/>
          <w:szCs w:val="22"/>
        </w:rPr>
        <w:t>n</w:t>
      </w:r>
      <w:r w:rsidRPr="00BA4BD6">
        <w:rPr>
          <w:rFonts w:asciiTheme="minorHAnsi" w:hAnsiTheme="minorHAnsi" w:cstheme="minorHAnsi"/>
          <w:b/>
          <w:spacing w:val="-6"/>
          <w:position w:val="1"/>
          <w:sz w:val="22"/>
          <w:szCs w:val="22"/>
        </w:rPr>
        <w:t>a</w:t>
      </w:r>
      <w:r w:rsidRPr="00BA4BD6">
        <w:rPr>
          <w:rFonts w:asciiTheme="minorHAnsi" w:hAnsiTheme="minorHAnsi" w:cstheme="minorHAnsi"/>
          <w:b/>
          <w:spacing w:val="-7"/>
          <w:position w:val="1"/>
          <w:sz w:val="22"/>
          <w:szCs w:val="22"/>
        </w:rPr>
        <w:t>t</w:t>
      </w:r>
      <w:r w:rsidRPr="00BA4BD6">
        <w:rPr>
          <w:rFonts w:asciiTheme="minorHAnsi" w:hAnsiTheme="minorHAnsi" w:cstheme="minorHAnsi"/>
          <w:b/>
          <w:spacing w:val="-1"/>
          <w:position w:val="1"/>
          <w:sz w:val="22"/>
          <w:szCs w:val="22"/>
        </w:rPr>
        <w:t>i</w:t>
      </w:r>
      <w:r w:rsidRPr="00BA4BD6">
        <w:rPr>
          <w:rFonts w:asciiTheme="minorHAnsi" w:hAnsiTheme="minorHAnsi" w:cstheme="minorHAnsi"/>
          <w:b/>
          <w:spacing w:val="-3"/>
          <w:position w:val="1"/>
          <w:sz w:val="22"/>
          <w:szCs w:val="22"/>
        </w:rPr>
        <w:t>o</w:t>
      </w:r>
      <w:r w:rsidRPr="00BA4BD6">
        <w:rPr>
          <w:rFonts w:asciiTheme="minorHAnsi" w:hAnsiTheme="minorHAnsi" w:cstheme="minorHAnsi"/>
          <w:b/>
          <w:spacing w:val="-5"/>
          <w:position w:val="1"/>
          <w:sz w:val="22"/>
          <w:szCs w:val="22"/>
        </w:rPr>
        <w:t>n</w:t>
      </w:r>
      <w:r w:rsidRPr="00BA4BD6">
        <w:rPr>
          <w:rFonts w:asciiTheme="minorHAnsi" w:hAnsiTheme="minorHAnsi" w:cstheme="minorHAnsi"/>
          <w:b/>
          <w:spacing w:val="-6"/>
          <w:position w:val="1"/>
          <w:sz w:val="22"/>
          <w:szCs w:val="22"/>
        </w:rPr>
        <w:t>a</w:t>
      </w:r>
      <w:r w:rsidRPr="00BA4BD6">
        <w:rPr>
          <w:rFonts w:asciiTheme="minorHAnsi" w:hAnsiTheme="minorHAnsi" w:cstheme="minorHAnsi"/>
          <w:b/>
          <w:position w:val="1"/>
          <w:sz w:val="22"/>
          <w:szCs w:val="22"/>
        </w:rPr>
        <w:t>l</w:t>
      </w:r>
      <w:r w:rsidRPr="00BA4BD6">
        <w:rPr>
          <w:rFonts w:asciiTheme="minorHAnsi" w:hAnsiTheme="minorHAnsi" w:cstheme="minorHAnsi"/>
          <w:b/>
          <w:spacing w:val="5"/>
          <w:position w:val="1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b/>
          <w:spacing w:val="-3"/>
          <w:w w:val="101"/>
          <w:position w:val="1"/>
          <w:sz w:val="22"/>
          <w:szCs w:val="22"/>
        </w:rPr>
        <w:t>U</w:t>
      </w:r>
      <w:r w:rsidRPr="00BA4BD6">
        <w:rPr>
          <w:rFonts w:asciiTheme="minorHAnsi" w:hAnsiTheme="minorHAnsi" w:cstheme="minorHAnsi"/>
          <w:b/>
          <w:spacing w:val="-7"/>
          <w:w w:val="101"/>
          <w:position w:val="1"/>
          <w:sz w:val="22"/>
          <w:szCs w:val="22"/>
        </w:rPr>
        <w:t>n</w:t>
      </w:r>
      <w:r w:rsidRPr="00BA4BD6">
        <w:rPr>
          <w:rFonts w:asciiTheme="minorHAnsi" w:hAnsiTheme="minorHAnsi" w:cstheme="minorHAnsi"/>
          <w:b/>
          <w:spacing w:val="-3"/>
          <w:w w:val="102"/>
          <w:position w:val="1"/>
          <w:sz w:val="22"/>
          <w:szCs w:val="22"/>
        </w:rPr>
        <w:t>i</w:t>
      </w:r>
      <w:r w:rsidRPr="00BA4BD6">
        <w:rPr>
          <w:rFonts w:asciiTheme="minorHAnsi" w:hAnsiTheme="minorHAnsi" w:cstheme="minorHAnsi"/>
          <w:b/>
          <w:spacing w:val="-3"/>
          <w:w w:val="101"/>
          <w:position w:val="1"/>
          <w:sz w:val="22"/>
          <w:szCs w:val="22"/>
        </w:rPr>
        <w:t>v</w:t>
      </w:r>
      <w:r w:rsidRPr="00BA4BD6">
        <w:rPr>
          <w:rFonts w:asciiTheme="minorHAnsi" w:hAnsiTheme="minorHAnsi" w:cstheme="minorHAnsi"/>
          <w:b/>
          <w:spacing w:val="-7"/>
          <w:w w:val="102"/>
          <w:position w:val="1"/>
          <w:sz w:val="22"/>
          <w:szCs w:val="22"/>
        </w:rPr>
        <w:t>e</w:t>
      </w:r>
      <w:r w:rsidRPr="00BA4BD6">
        <w:rPr>
          <w:rFonts w:asciiTheme="minorHAnsi" w:hAnsiTheme="minorHAnsi" w:cstheme="minorHAnsi"/>
          <w:b/>
          <w:spacing w:val="-4"/>
          <w:w w:val="102"/>
          <w:position w:val="1"/>
          <w:sz w:val="22"/>
          <w:szCs w:val="22"/>
        </w:rPr>
        <w:t>r</w:t>
      </w:r>
      <w:r w:rsidRPr="00BA4BD6">
        <w:rPr>
          <w:rFonts w:asciiTheme="minorHAnsi" w:hAnsiTheme="minorHAnsi" w:cstheme="minorHAnsi"/>
          <w:b/>
          <w:spacing w:val="-6"/>
          <w:w w:val="101"/>
          <w:position w:val="1"/>
          <w:sz w:val="22"/>
          <w:szCs w:val="22"/>
        </w:rPr>
        <w:t>s</w:t>
      </w:r>
      <w:r w:rsidRPr="00BA4BD6">
        <w:rPr>
          <w:rFonts w:asciiTheme="minorHAnsi" w:hAnsiTheme="minorHAnsi" w:cstheme="minorHAnsi"/>
          <w:b/>
          <w:spacing w:val="-3"/>
          <w:w w:val="102"/>
          <w:position w:val="1"/>
          <w:sz w:val="22"/>
          <w:szCs w:val="22"/>
        </w:rPr>
        <w:t>i</w:t>
      </w:r>
      <w:r w:rsidRPr="00BA4BD6">
        <w:rPr>
          <w:rFonts w:asciiTheme="minorHAnsi" w:hAnsiTheme="minorHAnsi" w:cstheme="minorHAnsi"/>
          <w:b/>
          <w:spacing w:val="-5"/>
          <w:w w:val="101"/>
          <w:position w:val="1"/>
          <w:sz w:val="22"/>
          <w:szCs w:val="22"/>
        </w:rPr>
        <w:t>t</w:t>
      </w:r>
      <w:r w:rsidRPr="00BA4BD6">
        <w:rPr>
          <w:rFonts w:asciiTheme="minorHAnsi" w:hAnsiTheme="minorHAnsi" w:cstheme="minorHAnsi"/>
          <w:b/>
          <w:w w:val="101"/>
          <w:position w:val="1"/>
          <w:sz w:val="22"/>
          <w:szCs w:val="22"/>
        </w:rPr>
        <w:t>y</w:t>
      </w:r>
    </w:p>
    <w:p w14:paraId="6F947E65" w14:textId="77777777" w:rsidR="00F47817" w:rsidRPr="00BA4BD6" w:rsidRDefault="00C91CEF">
      <w:pPr>
        <w:spacing w:before="4"/>
        <w:ind w:left="2581"/>
        <w:rPr>
          <w:rFonts w:asciiTheme="minorHAnsi" w:hAnsiTheme="minorHAnsi" w:cstheme="minorHAnsi"/>
          <w:sz w:val="22"/>
          <w:szCs w:val="22"/>
        </w:rPr>
      </w:pPr>
      <w:r w:rsidRPr="00BA4BD6">
        <w:rPr>
          <w:rFonts w:asciiTheme="minorHAnsi" w:hAnsiTheme="minorHAnsi" w:cstheme="minorHAnsi"/>
          <w:w w:val="134"/>
          <w:sz w:val="22"/>
          <w:szCs w:val="22"/>
        </w:rPr>
        <w:t xml:space="preserve">•   </w:t>
      </w:r>
      <w:r w:rsidRPr="00BA4BD6">
        <w:rPr>
          <w:rFonts w:asciiTheme="minorHAnsi" w:hAnsiTheme="minorHAnsi" w:cstheme="minorHAnsi"/>
          <w:spacing w:val="6"/>
          <w:w w:val="134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4"/>
          <w:sz w:val="22"/>
          <w:szCs w:val="22"/>
        </w:rPr>
        <w:t>Ma</w:t>
      </w:r>
      <w:r w:rsidRPr="00BA4BD6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A4BD6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BA4BD6">
        <w:rPr>
          <w:rFonts w:asciiTheme="minorHAnsi" w:hAnsiTheme="minorHAnsi" w:cstheme="minorHAnsi"/>
          <w:sz w:val="22"/>
          <w:szCs w:val="22"/>
        </w:rPr>
        <w:t>r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BA4BD6">
        <w:rPr>
          <w:rFonts w:asciiTheme="minorHAnsi" w:hAnsiTheme="minorHAnsi" w:cstheme="minorHAnsi"/>
          <w:sz w:val="22"/>
          <w:szCs w:val="22"/>
        </w:rPr>
        <w:t>f</w:t>
      </w:r>
      <w:r w:rsidRPr="00BA4BD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BA4BD6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BA4BD6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BA4BD6">
        <w:rPr>
          <w:rFonts w:asciiTheme="minorHAnsi" w:hAnsiTheme="minorHAnsi" w:cstheme="minorHAnsi"/>
          <w:sz w:val="22"/>
          <w:szCs w:val="22"/>
        </w:rPr>
        <w:t xml:space="preserve">: </w:t>
      </w:r>
      <w:r w:rsidRPr="00BA4BD6">
        <w:rPr>
          <w:rFonts w:asciiTheme="minorHAnsi" w:hAnsiTheme="minorHAnsi" w:cstheme="minorHAnsi"/>
          <w:spacing w:val="-5"/>
          <w:sz w:val="22"/>
          <w:szCs w:val="22"/>
        </w:rPr>
        <w:t>S</w:t>
      </w:r>
      <w:r w:rsidRPr="00BA4BD6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BA4BD6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BA4BD6">
        <w:rPr>
          <w:rFonts w:asciiTheme="minorHAnsi" w:hAnsiTheme="minorHAnsi" w:cstheme="minorHAnsi"/>
          <w:spacing w:val="-7"/>
          <w:sz w:val="22"/>
          <w:szCs w:val="22"/>
        </w:rPr>
        <w:t>r</w:t>
      </w:r>
      <w:r w:rsidRPr="00BA4BD6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BA4BD6">
        <w:rPr>
          <w:rFonts w:asciiTheme="minorHAnsi" w:hAnsiTheme="minorHAnsi" w:cstheme="minorHAnsi"/>
          <w:sz w:val="22"/>
          <w:szCs w:val="22"/>
        </w:rPr>
        <w:t xml:space="preserve">s </w:t>
      </w:r>
      <w:r w:rsidRPr="00BA4BD6">
        <w:rPr>
          <w:rFonts w:asciiTheme="minorHAnsi" w:hAnsiTheme="minorHAnsi" w:cstheme="minorHAnsi"/>
          <w:spacing w:val="-6"/>
          <w:w w:val="101"/>
          <w:sz w:val="22"/>
          <w:szCs w:val="22"/>
        </w:rPr>
        <w:t>Ad</w:t>
      </w:r>
      <w:r w:rsidRPr="00BA4BD6">
        <w:rPr>
          <w:rFonts w:asciiTheme="minorHAnsi" w:hAnsiTheme="minorHAnsi" w:cstheme="minorHAnsi"/>
          <w:spacing w:val="-4"/>
          <w:w w:val="102"/>
          <w:sz w:val="22"/>
          <w:szCs w:val="22"/>
        </w:rPr>
        <w:t>m</w:t>
      </w:r>
      <w:r w:rsidRPr="00BA4BD6">
        <w:rPr>
          <w:rFonts w:asciiTheme="minorHAnsi" w:hAnsiTheme="minorHAnsi" w:cstheme="minorHAnsi"/>
          <w:spacing w:val="-3"/>
          <w:w w:val="102"/>
          <w:sz w:val="22"/>
          <w:szCs w:val="22"/>
        </w:rPr>
        <w:t>i</w:t>
      </w:r>
      <w:r w:rsidRPr="00BA4BD6">
        <w:rPr>
          <w:rFonts w:asciiTheme="minorHAnsi" w:hAnsiTheme="minorHAnsi" w:cstheme="minorHAnsi"/>
          <w:spacing w:val="-6"/>
          <w:w w:val="101"/>
          <w:sz w:val="22"/>
          <w:szCs w:val="22"/>
        </w:rPr>
        <w:t>n</w:t>
      </w:r>
      <w:r w:rsidRPr="00BA4BD6">
        <w:rPr>
          <w:rFonts w:asciiTheme="minorHAnsi" w:hAnsiTheme="minorHAnsi" w:cstheme="minorHAnsi"/>
          <w:spacing w:val="-3"/>
          <w:w w:val="102"/>
          <w:sz w:val="22"/>
          <w:szCs w:val="22"/>
        </w:rPr>
        <w:t>i</w:t>
      </w:r>
      <w:r w:rsidRPr="00BA4BD6">
        <w:rPr>
          <w:rFonts w:asciiTheme="minorHAnsi" w:hAnsiTheme="minorHAnsi" w:cstheme="minorHAnsi"/>
          <w:spacing w:val="-3"/>
          <w:w w:val="101"/>
          <w:sz w:val="22"/>
          <w:szCs w:val="22"/>
        </w:rPr>
        <w:t>s</w:t>
      </w:r>
      <w:r w:rsidRPr="00BA4BD6">
        <w:rPr>
          <w:rFonts w:asciiTheme="minorHAnsi" w:hAnsiTheme="minorHAnsi" w:cstheme="minorHAnsi"/>
          <w:spacing w:val="-6"/>
          <w:w w:val="102"/>
          <w:sz w:val="22"/>
          <w:szCs w:val="22"/>
        </w:rPr>
        <w:t>t</w:t>
      </w:r>
      <w:r w:rsidRPr="00BA4BD6">
        <w:rPr>
          <w:rFonts w:asciiTheme="minorHAnsi" w:hAnsiTheme="minorHAnsi" w:cstheme="minorHAnsi"/>
          <w:spacing w:val="-5"/>
          <w:w w:val="101"/>
          <w:sz w:val="22"/>
          <w:szCs w:val="22"/>
        </w:rPr>
        <w:t>r</w:t>
      </w:r>
      <w:r w:rsidRPr="00BA4BD6">
        <w:rPr>
          <w:rFonts w:asciiTheme="minorHAnsi" w:hAnsiTheme="minorHAnsi" w:cstheme="minorHAnsi"/>
          <w:spacing w:val="-2"/>
          <w:w w:val="102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-6"/>
          <w:w w:val="102"/>
          <w:sz w:val="22"/>
          <w:szCs w:val="22"/>
        </w:rPr>
        <w:t>ti</w:t>
      </w:r>
      <w:r w:rsidRPr="00BA4BD6">
        <w:rPr>
          <w:rFonts w:asciiTheme="minorHAnsi" w:hAnsiTheme="minorHAnsi" w:cstheme="minorHAnsi"/>
          <w:spacing w:val="-3"/>
          <w:w w:val="101"/>
          <w:sz w:val="22"/>
          <w:szCs w:val="22"/>
        </w:rPr>
        <w:t>on</w:t>
      </w:r>
      <w:r w:rsidRPr="00BA4BD6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2EC1E75C" w14:textId="77777777" w:rsidR="00F47817" w:rsidRPr="00BA4BD6" w:rsidRDefault="00C91CEF">
      <w:pPr>
        <w:spacing w:before="9" w:line="200" w:lineRule="exact"/>
        <w:ind w:left="2230"/>
        <w:rPr>
          <w:rFonts w:asciiTheme="minorHAnsi" w:hAnsiTheme="minorHAnsi" w:cstheme="minorHAnsi"/>
          <w:sz w:val="22"/>
          <w:szCs w:val="22"/>
        </w:rPr>
      </w:pPr>
      <w:r w:rsidRPr="00BA4BD6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BA4BD6">
        <w:rPr>
          <w:rFonts w:asciiTheme="minorHAnsi" w:hAnsiTheme="minorHAnsi" w:cstheme="minorHAnsi"/>
          <w:b/>
          <w:sz w:val="22"/>
          <w:szCs w:val="22"/>
        </w:rPr>
        <w:t>n</w:t>
      </w:r>
      <w:r w:rsidRPr="00BA4BD6">
        <w:rPr>
          <w:rFonts w:asciiTheme="minorHAnsi" w:hAnsiTheme="minorHAnsi" w:cstheme="minorHAnsi"/>
          <w:b/>
          <w:spacing w:val="4"/>
          <w:sz w:val="22"/>
          <w:szCs w:val="22"/>
        </w:rPr>
        <w:t>i</w:t>
      </w:r>
      <w:r w:rsidRPr="00BA4BD6">
        <w:rPr>
          <w:rFonts w:asciiTheme="minorHAnsi" w:hAnsiTheme="minorHAnsi" w:cstheme="minorHAnsi"/>
          <w:b/>
          <w:spacing w:val="2"/>
          <w:sz w:val="22"/>
          <w:szCs w:val="22"/>
        </w:rPr>
        <w:t>v</w:t>
      </w:r>
      <w:r w:rsidRPr="00BA4BD6">
        <w:rPr>
          <w:rFonts w:asciiTheme="minorHAnsi" w:hAnsiTheme="minorHAnsi" w:cstheme="minorHAnsi"/>
          <w:b/>
          <w:sz w:val="22"/>
          <w:szCs w:val="22"/>
        </w:rPr>
        <w:t>er</w:t>
      </w:r>
      <w:r w:rsidRPr="00BA4BD6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BA4BD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A4BD6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BA4BD6">
        <w:rPr>
          <w:rFonts w:asciiTheme="minorHAnsi" w:hAnsiTheme="minorHAnsi" w:cstheme="minorHAnsi"/>
          <w:b/>
          <w:sz w:val="22"/>
          <w:szCs w:val="22"/>
        </w:rPr>
        <w:t>y</w:t>
      </w:r>
      <w:r w:rsidRPr="00BA4BD6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BA4BD6">
        <w:rPr>
          <w:rFonts w:asciiTheme="minorHAnsi" w:hAnsiTheme="minorHAnsi" w:cstheme="minorHAnsi"/>
          <w:b/>
          <w:sz w:val="22"/>
          <w:szCs w:val="22"/>
        </w:rPr>
        <w:t>f</w:t>
      </w:r>
      <w:r w:rsidRPr="00BA4BD6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BA4BD6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BA4BD6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BA4BD6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BA4BD6">
        <w:rPr>
          <w:rFonts w:asciiTheme="minorHAnsi" w:hAnsiTheme="minorHAnsi" w:cstheme="minorHAnsi"/>
          <w:b/>
          <w:spacing w:val="3"/>
          <w:sz w:val="22"/>
          <w:szCs w:val="22"/>
        </w:rPr>
        <w:t>f</w:t>
      </w:r>
      <w:r w:rsidRPr="00BA4BD6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BA4BD6">
        <w:rPr>
          <w:rFonts w:asciiTheme="minorHAnsi" w:hAnsiTheme="minorHAnsi" w:cstheme="minorHAnsi"/>
          <w:b/>
          <w:sz w:val="22"/>
          <w:szCs w:val="22"/>
        </w:rPr>
        <w:t>rn</w:t>
      </w:r>
      <w:r w:rsidRPr="00BA4BD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A4BD6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BA4BD6">
        <w:rPr>
          <w:rFonts w:asciiTheme="minorHAnsi" w:hAnsiTheme="minorHAnsi" w:cstheme="minorHAnsi"/>
          <w:b/>
          <w:sz w:val="22"/>
          <w:szCs w:val="22"/>
        </w:rPr>
        <w:t>,</w:t>
      </w:r>
      <w:r w:rsidRPr="00BA4BD6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b/>
          <w:sz w:val="22"/>
          <w:szCs w:val="22"/>
        </w:rPr>
        <w:t>S</w:t>
      </w:r>
      <w:r w:rsidRPr="00BA4BD6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BA4BD6">
        <w:rPr>
          <w:rFonts w:asciiTheme="minorHAnsi" w:hAnsiTheme="minorHAnsi" w:cstheme="minorHAnsi"/>
          <w:b/>
          <w:sz w:val="22"/>
          <w:szCs w:val="22"/>
        </w:rPr>
        <w:t>n</w:t>
      </w:r>
      <w:r w:rsidRPr="00BA4BD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b/>
          <w:spacing w:val="2"/>
          <w:sz w:val="22"/>
          <w:szCs w:val="22"/>
        </w:rPr>
        <w:t>D</w:t>
      </w:r>
      <w:r w:rsidRPr="00BA4BD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A4BD6">
        <w:rPr>
          <w:rFonts w:asciiTheme="minorHAnsi" w:hAnsiTheme="minorHAnsi" w:cstheme="minorHAnsi"/>
          <w:b/>
          <w:sz w:val="22"/>
          <w:szCs w:val="22"/>
        </w:rPr>
        <w:t>e</w:t>
      </w:r>
      <w:r w:rsidRPr="00BA4BD6">
        <w:rPr>
          <w:rFonts w:asciiTheme="minorHAnsi" w:hAnsiTheme="minorHAnsi" w:cstheme="minorHAnsi"/>
          <w:b/>
          <w:spacing w:val="2"/>
          <w:sz w:val="22"/>
          <w:szCs w:val="22"/>
        </w:rPr>
        <w:t>g</w:t>
      </w:r>
      <w:r w:rsidRPr="00BA4BD6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BA4BD6">
        <w:rPr>
          <w:rFonts w:asciiTheme="minorHAnsi" w:hAnsiTheme="minorHAnsi" w:cstheme="minorHAnsi"/>
          <w:b/>
          <w:sz w:val="22"/>
          <w:szCs w:val="22"/>
        </w:rPr>
        <w:t>,</w:t>
      </w:r>
      <w:r w:rsidRPr="00BA4BD6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C</w:t>
      </w:r>
      <w:r w:rsidRPr="00BA4BD6">
        <w:rPr>
          <w:rFonts w:asciiTheme="minorHAnsi" w:hAnsiTheme="minorHAnsi" w:cstheme="minorHAnsi"/>
          <w:b/>
          <w:w w:val="101"/>
          <w:sz w:val="22"/>
          <w:szCs w:val="22"/>
        </w:rPr>
        <w:t>A</w:t>
      </w:r>
    </w:p>
    <w:p w14:paraId="5FD57DA0" w14:textId="77777777" w:rsidR="00F47817" w:rsidRPr="00BA4BD6" w:rsidRDefault="00C91CEF">
      <w:pPr>
        <w:spacing w:before="14"/>
        <w:ind w:left="2581"/>
        <w:rPr>
          <w:rFonts w:asciiTheme="minorHAnsi" w:hAnsiTheme="minorHAnsi" w:cstheme="minorHAnsi"/>
          <w:sz w:val="22"/>
          <w:szCs w:val="22"/>
        </w:rPr>
      </w:pPr>
      <w:r w:rsidRPr="00BA4BD6">
        <w:rPr>
          <w:rFonts w:asciiTheme="minorHAnsi" w:hAnsiTheme="minorHAnsi" w:cstheme="minorHAnsi"/>
          <w:w w:val="134"/>
          <w:sz w:val="22"/>
          <w:szCs w:val="22"/>
        </w:rPr>
        <w:t xml:space="preserve">•   </w:t>
      </w:r>
      <w:r w:rsidRPr="00BA4BD6">
        <w:rPr>
          <w:rFonts w:asciiTheme="minorHAnsi" w:hAnsiTheme="minorHAnsi" w:cstheme="minorHAnsi"/>
          <w:spacing w:val="6"/>
          <w:w w:val="134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4"/>
          <w:sz w:val="22"/>
          <w:szCs w:val="22"/>
        </w:rPr>
        <w:t>Bac</w:t>
      </w:r>
      <w:r w:rsidRPr="00BA4BD6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BA4BD6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-6"/>
          <w:sz w:val="22"/>
          <w:szCs w:val="22"/>
        </w:rPr>
        <w:t>l</w:t>
      </w:r>
      <w:r w:rsidRPr="00BA4BD6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BA4BD6">
        <w:rPr>
          <w:rFonts w:asciiTheme="minorHAnsi" w:hAnsiTheme="minorHAnsi" w:cstheme="minorHAnsi"/>
          <w:sz w:val="22"/>
          <w:szCs w:val="22"/>
        </w:rPr>
        <w:t>r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BA4BD6">
        <w:rPr>
          <w:rFonts w:asciiTheme="minorHAnsi" w:hAnsiTheme="minorHAnsi" w:cstheme="minorHAnsi"/>
          <w:sz w:val="22"/>
          <w:szCs w:val="22"/>
        </w:rPr>
        <w:t>f</w:t>
      </w:r>
      <w:r w:rsidRPr="00BA4BD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BA4BD6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BA4BD6">
        <w:rPr>
          <w:rFonts w:asciiTheme="minorHAnsi" w:hAnsiTheme="minorHAnsi" w:cstheme="minorHAnsi"/>
          <w:sz w:val="22"/>
          <w:szCs w:val="22"/>
        </w:rPr>
        <w:t>s</w:t>
      </w:r>
      <w:r w:rsidRPr="00BA4BD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BA4BD6">
        <w:rPr>
          <w:rFonts w:asciiTheme="minorHAnsi" w:hAnsiTheme="minorHAnsi" w:cstheme="minorHAnsi"/>
          <w:sz w:val="22"/>
          <w:szCs w:val="22"/>
        </w:rPr>
        <w:t>n</w:t>
      </w:r>
      <w:r w:rsidRPr="00BA4BD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8"/>
          <w:w w:val="102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-4"/>
          <w:w w:val="102"/>
          <w:sz w:val="22"/>
          <w:szCs w:val="22"/>
        </w:rPr>
        <w:t>c</w:t>
      </w:r>
      <w:r w:rsidRPr="00BA4BD6">
        <w:rPr>
          <w:rFonts w:asciiTheme="minorHAnsi" w:hAnsiTheme="minorHAnsi" w:cstheme="minorHAnsi"/>
          <w:spacing w:val="-3"/>
          <w:w w:val="101"/>
          <w:sz w:val="22"/>
          <w:szCs w:val="22"/>
        </w:rPr>
        <w:t>on</w:t>
      </w:r>
      <w:r w:rsidRPr="00BA4BD6">
        <w:rPr>
          <w:rFonts w:asciiTheme="minorHAnsi" w:hAnsiTheme="minorHAnsi" w:cstheme="minorHAnsi"/>
          <w:spacing w:val="-6"/>
          <w:w w:val="101"/>
          <w:sz w:val="22"/>
          <w:szCs w:val="22"/>
        </w:rPr>
        <w:t>o</w:t>
      </w:r>
      <w:r w:rsidRPr="00BA4BD6">
        <w:rPr>
          <w:rFonts w:asciiTheme="minorHAnsi" w:hAnsiTheme="minorHAnsi" w:cstheme="minorHAnsi"/>
          <w:spacing w:val="-4"/>
          <w:w w:val="102"/>
          <w:sz w:val="22"/>
          <w:szCs w:val="22"/>
        </w:rPr>
        <w:t>m</w:t>
      </w:r>
      <w:r w:rsidRPr="00BA4BD6">
        <w:rPr>
          <w:rFonts w:asciiTheme="minorHAnsi" w:hAnsiTheme="minorHAnsi" w:cstheme="minorHAnsi"/>
          <w:spacing w:val="-3"/>
          <w:w w:val="102"/>
          <w:sz w:val="22"/>
          <w:szCs w:val="22"/>
        </w:rPr>
        <w:t>i</w:t>
      </w:r>
      <w:r w:rsidRPr="00BA4BD6">
        <w:rPr>
          <w:rFonts w:asciiTheme="minorHAnsi" w:hAnsiTheme="minorHAnsi" w:cstheme="minorHAnsi"/>
          <w:spacing w:val="-4"/>
          <w:w w:val="102"/>
          <w:sz w:val="22"/>
          <w:szCs w:val="22"/>
        </w:rPr>
        <w:t>c</w:t>
      </w:r>
      <w:r w:rsidRPr="00BA4BD6">
        <w:rPr>
          <w:rFonts w:asciiTheme="minorHAnsi" w:hAnsiTheme="minorHAnsi" w:cstheme="minorHAnsi"/>
          <w:spacing w:val="-3"/>
          <w:w w:val="101"/>
          <w:sz w:val="22"/>
          <w:szCs w:val="22"/>
        </w:rPr>
        <w:t>s</w:t>
      </w:r>
      <w:r w:rsidRPr="00BA4BD6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1C414EB9" w14:textId="77777777" w:rsidR="00F47817" w:rsidRPr="00BA4BD6" w:rsidRDefault="00C91CEF">
      <w:pPr>
        <w:spacing w:before="21"/>
        <w:ind w:left="2581"/>
        <w:rPr>
          <w:rFonts w:asciiTheme="minorHAnsi" w:hAnsiTheme="minorHAnsi" w:cstheme="minorHAnsi"/>
          <w:sz w:val="22"/>
          <w:szCs w:val="22"/>
        </w:rPr>
      </w:pPr>
      <w:r w:rsidRPr="00BA4BD6">
        <w:rPr>
          <w:rFonts w:asciiTheme="minorHAnsi" w:hAnsiTheme="minorHAnsi" w:cstheme="minorHAnsi"/>
          <w:w w:val="134"/>
          <w:sz w:val="22"/>
          <w:szCs w:val="22"/>
        </w:rPr>
        <w:t xml:space="preserve">•   </w:t>
      </w:r>
      <w:r w:rsidRPr="00BA4BD6">
        <w:rPr>
          <w:rFonts w:asciiTheme="minorHAnsi" w:hAnsiTheme="minorHAnsi" w:cstheme="minorHAnsi"/>
          <w:spacing w:val="6"/>
          <w:w w:val="134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-6"/>
          <w:sz w:val="22"/>
          <w:szCs w:val="22"/>
        </w:rPr>
        <w:t>l</w:t>
      </w:r>
      <w:r w:rsidRPr="00BA4BD6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BA4BD6">
        <w:rPr>
          <w:rFonts w:asciiTheme="minorHAnsi" w:hAnsiTheme="minorHAnsi" w:cstheme="minorHAnsi"/>
          <w:spacing w:val="-5"/>
          <w:sz w:val="22"/>
          <w:szCs w:val="22"/>
        </w:rPr>
        <w:t>-</w:t>
      </w:r>
      <w:r w:rsidRPr="00BA4BD6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-7"/>
          <w:sz w:val="22"/>
          <w:szCs w:val="22"/>
        </w:rPr>
        <w:t>r</w:t>
      </w:r>
      <w:r w:rsidRPr="00BA4BD6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BA4BD6">
        <w:rPr>
          <w:rFonts w:asciiTheme="minorHAnsi" w:hAnsiTheme="minorHAnsi" w:cstheme="minorHAnsi"/>
          <w:spacing w:val="-4"/>
          <w:sz w:val="22"/>
          <w:szCs w:val="22"/>
        </w:rPr>
        <w:t>ca</w:t>
      </w:r>
      <w:r w:rsidRPr="00BA4BD6">
        <w:rPr>
          <w:rFonts w:asciiTheme="minorHAnsi" w:hAnsiTheme="minorHAnsi" w:cstheme="minorHAnsi"/>
          <w:sz w:val="22"/>
          <w:szCs w:val="22"/>
        </w:rPr>
        <w:t>n</w:t>
      </w:r>
      <w:r w:rsidRPr="00BA4BD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7"/>
          <w:sz w:val="22"/>
          <w:szCs w:val="22"/>
        </w:rPr>
        <w:t>C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BA4BD6">
        <w:rPr>
          <w:rFonts w:asciiTheme="minorHAnsi" w:hAnsiTheme="minorHAnsi" w:cstheme="minorHAnsi"/>
          <w:spacing w:val="-6"/>
          <w:sz w:val="22"/>
          <w:szCs w:val="22"/>
        </w:rPr>
        <w:t>d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A4BD6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BA4BD6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BA4BD6">
        <w:rPr>
          <w:rFonts w:asciiTheme="minorHAnsi" w:hAnsiTheme="minorHAnsi" w:cstheme="minorHAnsi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BA4BD6">
        <w:rPr>
          <w:rFonts w:asciiTheme="minorHAnsi" w:hAnsiTheme="minorHAnsi" w:cstheme="minorHAnsi"/>
          <w:sz w:val="22"/>
          <w:szCs w:val="22"/>
        </w:rPr>
        <w:t>d</w:t>
      </w:r>
      <w:r w:rsidRPr="00BA4BD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A4BD6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BA4BD6">
        <w:rPr>
          <w:rFonts w:asciiTheme="minorHAnsi" w:hAnsiTheme="minorHAnsi" w:cstheme="minorHAnsi"/>
          <w:sz w:val="22"/>
          <w:szCs w:val="22"/>
        </w:rPr>
        <w:t>m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4"/>
          <w:w w:val="102"/>
          <w:sz w:val="22"/>
          <w:szCs w:val="22"/>
        </w:rPr>
        <w:t>ca</w:t>
      </w:r>
      <w:r w:rsidRPr="00BA4BD6">
        <w:rPr>
          <w:rFonts w:asciiTheme="minorHAnsi" w:hAnsiTheme="minorHAnsi" w:cstheme="minorHAnsi"/>
          <w:spacing w:val="-6"/>
          <w:w w:val="101"/>
          <w:sz w:val="22"/>
          <w:szCs w:val="22"/>
        </w:rPr>
        <w:t>p</w:t>
      </w:r>
      <w:r w:rsidRPr="00BA4BD6">
        <w:rPr>
          <w:rFonts w:asciiTheme="minorHAnsi" w:hAnsiTheme="minorHAnsi" w:cstheme="minorHAnsi"/>
          <w:spacing w:val="-3"/>
          <w:w w:val="102"/>
          <w:sz w:val="22"/>
          <w:szCs w:val="22"/>
        </w:rPr>
        <w:t>t</w:t>
      </w:r>
      <w:r w:rsidRPr="00BA4BD6">
        <w:rPr>
          <w:rFonts w:asciiTheme="minorHAnsi" w:hAnsiTheme="minorHAnsi" w:cstheme="minorHAnsi"/>
          <w:spacing w:val="-7"/>
          <w:w w:val="102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-1"/>
          <w:w w:val="102"/>
          <w:sz w:val="22"/>
          <w:szCs w:val="22"/>
        </w:rPr>
        <w:t>i</w:t>
      </w:r>
      <w:r w:rsidRPr="00BA4BD6">
        <w:rPr>
          <w:rFonts w:asciiTheme="minorHAnsi" w:hAnsiTheme="minorHAnsi" w:cstheme="minorHAnsi"/>
          <w:spacing w:val="-6"/>
          <w:w w:val="101"/>
          <w:sz w:val="22"/>
          <w:szCs w:val="22"/>
        </w:rPr>
        <w:t>n</w:t>
      </w:r>
      <w:r w:rsidRPr="00BA4BD6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1075E2C1" w14:textId="77777777" w:rsidR="00F47817" w:rsidRPr="00BA4BD6" w:rsidRDefault="00C91CEF">
      <w:pPr>
        <w:spacing w:before="9" w:line="200" w:lineRule="exact"/>
        <w:ind w:left="2230"/>
        <w:rPr>
          <w:rFonts w:asciiTheme="minorHAnsi" w:hAnsiTheme="minorHAnsi" w:cstheme="minorHAnsi"/>
          <w:sz w:val="22"/>
          <w:szCs w:val="22"/>
        </w:rPr>
      </w:pPr>
      <w:r w:rsidRPr="00BA4BD6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BA4BD6">
        <w:rPr>
          <w:rFonts w:asciiTheme="minorHAnsi" w:hAnsiTheme="minorHAnsi" w:cstheme="minorHAnsi"/>
          <w:b/>
          <w:spacing w:val="-7"/>
          <w:sz w:val="22"/>
          <w:szCs w:val="22"/>
        </w:rPr>
        <w:t>n</w:t>
      </w:r>
      <w:r w:rsidRPr="00BA4BD6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BA4BD6">
        <w:rPr>
          <w:rFonts w:asciiTheme="minorHAnsi" w:hAnsiTheme="minorHAnsi" w:cstheme="minorHAnsi"/>
          <w:b/>
          <w:spacing w:val="-3"/>
          <w:sz w:val="22"/>
          <w:szCs w:val="22"/>
        </w:rPr>
        <w:t>v</w:t>
      </w:r>
      <w:r w:rsidRPr="00BA4BD6">
        <w:rPr>
          <w:rFonts w:asciiTheme="minorHAnsi" w:hAnsiTheme="minorHAnsi" w:cstheme="minorHAnsi"/>
          <w:b/>
          <w:spacing w:val="-4"/>
          <w:sz w:val="22"/>
          <w:szCs w:val="22"/>
        </w:rPr>
        <w:t>e</w:t>
      </w:r>
      <w:r w:rsidRPr="00BA4BD6">
        <w:rPr>
          <w:rFonts w:asciiTheme="minorHAnsi" w:hAnsiTheme="minorHAnsi" w:cstheme="minorHAnsi"/>
          <w:b/>
          <w:spacing w:val="-7"/>
          <w:sz w:val="22"/>
          <w:szCs w:val="22"/>
        </w:rPr>
        <w:t>r</w:t>
      </w:r>
      <w:r w:rsidRPr="00BA4BD6">
        <w:rPr>
          <w:rFonts w:asciiTheme="minorHAnsi" w:hAnsiTheme="minorHAnsi" w:cstheme="minorHAnsi"/>
          <w:b/>
          <w:spacing w:val="-6"/>
          <w:sz w:val="22"/>
          <w:szCs w:val="22"/>
        </w:rPr>
        <w:t>s</w:t>
      </w:r>
      <w:r w:rsidRPr="00BA4BD6">
        <w:rPr>
          <w:rFonts w:asciiTheme="minorHAnsi" w:hAnsiTheme="minorHAnsi" w:cstheme="minorHAnsi"/>
          <w:b/>
          <w:spacing w:val="-3"/>
          <w:sz w:val="22"/>
          <w:szCs w:val="22"/>
        </w:rPr>
        <w:t>i</w:t>
      </w:r>
      <w:r w:rsidRPr="00BA4BD6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BA4BD6">
        <w:rPr>
          <w:rFonts w:asciiTheme="minorHAnsi" w:hAnsiTheme="minorHAnsi" w:cstheme="minorHAnsi"/>
          <w:b/>
          <w:sz w:val="22"/>
          <w:szCs w:val="22"/>
        </w:rPr>
        <w:t>y</w:t>
      </w:r>
      <w:r w:rsidRPr="00BA4BD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b/>
          <w:spacing w:val="-6"/>
          <w:sz w:val="22"/>
          <w:szCs w:val="22"/>
        </w:rPr>
        <w:t>o</w:t>
      </w:r>
      <w:r w:rsidRPr="00BA4BD6">
        <w:rPr>
          <w:rFonts w:asciiTheme="minorHAnsi" w:hAnsiTheme="minorHAnsi" w:cstheme="minorHAnsi"/>
          <w:b/>
          <w:sz w:val="22"/>
          <w:szCs w:val="22"/>
        </w:rPr>
        <w:t>f</w:t>
      </w:r>
      <w:r w:rsidRPr="00BA4BD6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b/>
          <w:spacing w:val="-6"/>
          <w:sz w:val="22"/>
          <w:szCs w:val="22"/>
        </w:rPr>
        <w:t>Ca</w:t>
      </w:r>
      <w:r w:rsidRPr="00BA4BD6">
        <w:rPr>
          <w:rFonts w:asciiTheme="minorHAnsi" w:hAnsiTheme="minorHAnsi" w:cstheme="minorHAnsi"/>
          <w:b/>
          <w:spacing w:val="-3"/>
          <w:sz w:val="22"/>
          <w:szCs w:val="22"/>
        </w:rPr>
        <w:t>l</w:t>
      </w:r>
      <w:r w:rsidRPr="00BA4BD6">
        <w:rPr>
          <w:rFonts w:asciiTheme="minorHAnsi" w:hAnsiTheme="minorHAnsi" w:cstheme="minorHAnsi"/>
          <w:b/>
          <w:spacing w:val="-6"/>
          <w:sz w:val="22"/>
          <w:szCs w:val="22"/>
        </w:rPr>
        <w:t>i</w:t>
      </w:r>
      <w:r w:rsidRPr="00BA4BD6">
        <w:rPr>
          <w:rFonts w:asciiTheme="minorHAnsi" w:hAnsiTheme="minorHAnsi" w:cstheme="minorHAnsi"/>
          <w:b/>
          <w:spacing w:val="-2"/>
          <w:sz w:val="22"/>
          <w:szCs w:val="22"/>
        </w:rPr>
        <w:t>f</w:t>
      </w:r>
      <w:r w:rsidRPr="00BA4BD6">
        <w:rPr>
          <w:rFonts w:asciiTheme="minorHAnsi" w:hAnsiTheme="minorHAnsi" w:cstheme="minorHAnsi"/>
          <w:b/>
          <w:spacing w:val="-3"/>
          <w:sz w:val="22"/>
          <w:szCs w:val="22"/>
        </w:rPr>
        <w:t>o</w:t>
      </w:r>
      <w:r w:rsidRPr="00BA4BD6">
        <w:rPr>
          <w:rFonts w:asciiTheme="minorHAnsi" w:hAnsiTheme="minorHAnsi" w:cstheme="minorHAnsi"/>
          <w:b/>
          <w:spacing w:val="-4"/>
          <w:sz w:val="22"/>
          <w:szCs w:val="22"/>
        </w:rPr>
        <w:t>r</w:t>
      </w:r>
      <w:r w:rsidRPr="00BA4BD6">
        <w:rPr>
          <w:rFonts w:asciiTheme="minorHAnsi" w:hAnsiTheme="minorHAnsi" w:cstheme="minorHAnsi"/>
          <w:b/>
          <w:spacing w:val="-7"/>
          <w:sz w:val="22"/>
          <w:szCs w:val="22"/>
        </w:rPr>
        <w:t>n</w:t>
      </w:r>
      <w:r w:rsidRPr="00BA4BD6">
        <w:rPr>
          <w:rFonts w:asciiTheme="minorHAnsi" w:hAnsiTheme="minorHAnsi" w:cstheme="minorHAnsi"/>
          <w:b/>
          <w:spacing w:val="-3"/>
          <w:sz w:val="22"/>
          <w:szCs w:val="22"/>
        </w:rPr>
        <w:t>ia</w:t>
      </w:r>
      <w:r w:rsidRPr="00BA4BD6">
        <w:rPr>
          <w:rFonts w:asciiTheme="minorHAnsi" w:hAnsiTheme="minorHAnsi" w:cstheme="minorHAnsi"/>
          <w:b/>
          <w:sz w:val="22"/>
          <w:szCs w:val="22"/>
        </w:rPr>
        <w:t>,</w:t>
      </w:r>
      <w:r w:rsidRPr="00BA4BD6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b/>
          <w:spacing w:val="-5"/>
          <w:sz w:val="22"/>
          <w:szCs w:val="22"/>
        </w:rPr>
        <w:t>S</w:t>
      </w:r>
      <w:r w:rsidRPr="00BA4BD6">
        <w:rPr>
          <w:rFonts w:asciiTheme="minorHAnsi" w:hAnsiTheme="minorHAnsi" w:cstheme="minorHAnsi"/>
          <w:b/>
          <w:spacing w:val="-3"/>
          <w:sz w:val="22"/>
          <w:szCs w:val="22"/>
        </w:rPr>
        <w:t>a</w:t>
      </w:r>
      <w:r w:rsidRPr="00BA4BD6">
        <w:rPr>
          <w:rFonts w:asciiTheme="minorHAnsi" w:hAnsiTheme="minorHAnsi" w:cstheme="minorHAnsi"/>
          <w:b/>
          <w:spacing w:val="-9"/>
          <w:sz w:val="22"/>
          <w:szCs w:val="22"/>
        </w:rPr>
        <w:t>n</w:t>
      </w:r>
      <w:r w:rsidRPr="00BA4BD6">
        <w:rPr>
          <w:rFonts w:asciiTheme="minorHAnsi" w:hAnsiTheme="minorHAnsi" w:cstheme="minorHAnsi"/>
          <w:b/>
          <w:spacing w:val="-5"/>
          <w:sz w:val="22"/>
          <w:szCs w:val="22"/>
        </w:rPr>
        <w:t>t</w:t>
      </w:r>
      <w:r w:rsidRPr="00BA4BD6">
        <w:rPr>
          <w:rFonts w:asciiTheme="minorHAnsi" w:hAnsiTheme="minorHAnsi" w:cstheme="minorHAnsi"/>
          <w:b/>
          <w:sz w:val="22"/>
          <w:szCs w:val="22"/>
        </w:rPr>
        <w:t>a</w:t>
      </w:r>
      <w:r w:rsidRPr="00BA4BD6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BA4BD6">
        <w:rPr>
          <w:rFonts w:asciiTheme="minorHAnsi" w:hAnsiTheme="minorHAnsi" w:cstheme="minorHAnsi"/>
          <w:b/>
          <w:spacing w:val="-4"/>
          <w:sz w:val="22"/>
          <w:szCs w:val="22"/>
        </w:rPr>
        <w:t>r</w:t>
      </w:r>
      <w:r w:rsidRPr="00BA4BD6">
        <w:rPr>
          <w:rFonts w:asciiTheme="minorHAnsi" w:hAnsiTheme="minorHAnsi" w:cstheme="minorHAnsi"/>
          <w:b/>
          <w:spacing w:val="-5"/>
          <w:sz w:val="22"/>
          <w:szCs w:val="22"/>
        </w:rPr>
        <w:t>u</w:t>
      </w:r>
      <w:r w:rsidRPr="00BA4BD6">
        <w:rPr>
          <w:rFonts w:asciiTheme="minorHAnsi" w:hAnsiTheme="minorHAnsi" w:cstheme="minorHAnsi"/>
          <w:b/>
          <w:spacing w:val="-7"/>
          <w:sz w:val="22"/>
          <w:szCs w:val="22"/>
        </w:rPr>
        <w:t>z</w:t>
      </w:r>
      <w:r w:rsidRPr="00BA4BD6">
        <w:rPr>
          <w:rFonts w:asciiTheme="minorHAnsi" w:hAnsiTheme="minorHAnsi" w:cstheme="minorHAnsi"/>
          <w:b/>
          <w:sz w:val="22"/>
          <w:szCs w:val="22"/>
        </w:rPr>
        <w:t>,</w:t>
      </w:r>
      <w:r w:rsidRPr="00BA4BD6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b/>
          <w:spacing w:val="-6"/>
          <w:w w:val="101"/>
          <w:sz w:val="22"/>
          <w:szCs w:val="22"/>
        </w:rPr>
        <w:t>C</w:t>
      </w:r>
      <w:r w:rsidRPr="00BA4BD6">
        <w:rPr>
          <w:rFonts w:asciiTheme="minorHAnsi" w:hAnsiTheme="minorHAnsi" w:cstheme="minorHAnsi"/>
          <w:b/>
          <w:w w:val="101"/>
          <w:sz w:val="22"/>
          <w:szCs w:val="22"/>
        </w:rPr>
        <w:t>A</w:t>
      </w:r>
    </w:p>
    <w:p w14:paraId="1588CDE6" w14:textId="77777777" w:rsidR="00F47817" w:rsidRPr="00BA4BD6" w:rsidRDefault="00C91CEF">
      <w:pPr>
        <w:tabs>
          <w:tab w:val="left" w:pos="2920"/>
        </w:tabs>
        <w:spacing w:before="15" w:line="247" w:lineRule="auto"/>
        <w:ind w:left="2931" w:right="68" w:hanging="350"/>
        <w:rPr>
          <w:rFonts w:asciiTheme="minorHAnsi" w:hAnsiTheme="minorHAnsi" w:cstheme="minorHAnsi"/>
          <w:sz w:val="22"/>
          <w:szCs w:val="22"/>
        </w:rPr>
      </w:pPr>
      <w:r w:rsidRPr="00BA4BD6">
        <w:rPr>
          <w:rFonts w:asciiTheme="minorHAnsi" w:hAnsiTheme="minorHAnsi" w:cstheme="minorHAnsi"/>
          <w:w w:val="134"/>
          <w:sz w:val="22"/>
          <w:szCs w:val="22"/>
        </w:rPr>
        <w:t>•</w:t>
      </w:r>
      <w:r w:rsidRPr="00BA4BD6">
        <w:rPr>
          <w:rFonts w:asciiTheme="minorHAnsi" w:hAnsiTheme="minorHAnsi" w:cstheme="minorHAnsi"/>
          <w:sz w:val="22"/>
          <w:szCs w:val="22"/>
        </w:rPr>
        <w:tab/>
      </w:r>
      <w:r w:rsidRPr="00BA4BD6">
        <w:rPr>
          <w:rFonts w:asciiTheme="minorHAnsi" w:hAnsiTheme="minorHAnsi" w:cstheme="minorHAnsi"/>
          <w:spacing w:val="-3"/>
          <w:sz w:val="22"/>
          <w:szCs w:val="22"/>
        </w:rPr>
        <w:t>To</w:t>
      </w:r>
      <w:r w:rsidRPr="00BA4BD6">
        <w:rPr>
          <w:rFonts w:asciiTheme="minorHAnsi" w:hAnsiTheme="minorHAnsi" w:cstheme="minorHAnsi"/>
          <w:sz w:val="22"/>
          <w:szCs w:val="22"/>
        </w:rPr>
        <w:t>p</w:t>
      </w:r>
      <w:r w:rsidRPr="00BA4BD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BA4BD6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BA4BD6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BA4BD6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BA4BD6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BA4BD6">
        <w:rPr>
          <w:rFonts w:asciiTheme="minorHAnsi" w:hAnsiTheme="minorHAnsi" w:cstheme="minorHAnsi"/>
          <w:sz w:val="22"/>
          <w:szCs w:val="22"/>
        </w:rPr>
        <w:t>r</w:t>
      </w:r>
      <w:r w:rsidRPr="00BA4BD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A4BD6">
        <w:rPr>
          <w:rFonts w:asciiTheme="minorHAnsi" w:hAnsiTheme="minorHAnsi" w:cstheme="minorHAnsi"/>
          <w:sz w:val="22"/>
          <w:szCs w:val="22"/>
        </w:rPr>
        <w:t>n</w:t>
      </w:r>
      <w:r w:rsidRPr="00BA4BD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6"/>
          <w:sz w:val="22"/>
          <w:szCs w:val="22"/>
        </w:rPr>
        <w:t>U</w:t>
      </w:r>
      <w:r w:rsidRPr="00BA4BD6">
        <w:rPr>
          <w:rFonts w:asciiTheme="minorHAnsi" w:hAnsiTheme="minorHAnsi" w:cstheme="minorHAnsi"/>
          <w:spacing w:val="-5"/>
          <w:sz w:val="22"/>
          <w:szCs w:val="22"/>
        </w:rPr>
        <w:t>S</w:t>
      </w:r>
      <w:r w:rsidRPr="00BA4BD6">
        <w:rPr>
          <w:rFonts w:asciiTheme="minorHAnsi" w:hAnsiTheme="minorHAnsi" w:cstheme="minorHAnsi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BA4BD6">
        <w:rPr>
          <w:rFonts w:asciiTheme="minorHAnsi" w:hAnsiTheme="minorHAnsi" w:cstheme="minorHAnsi"/>
          <w:sz w:val="22"/>
          <w:szCs w:val="22"/>
        </w:rPr>
        <w:t>t</w:t>
      </w:r>
      <w:r w:rsidRPr="00BA4BD6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BA4BD6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BA4BD6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BA4BD6">
        <w:rPr>
          <w:rFonts w:asciiTheme="minorHAnsi" w:hAnsiTheme="minorHAnsi" w:cstheme="minorHAnsi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BA4BD6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BA4BD6">
        <w:rPr>
          <w:rFonts w:asciiTheme="minorHAnsi" w:hAnsiTheme="minorHAnsi" w:cstheme="minorHAnsi"/>
          <w:spacing w:val="-6"/>
          <w:sz w:val="22"/>
          <w:szCs w:val="22"/>
        </w:rPr>
        <w:t>l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A4BD6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-8"/>
          <w:sz w:val="22"/>
          <w:szCs w:val="22"/>
        </w:rPr>
        <w:t>g</w:t>
      </w:r>
      <w:r w:rsidRPr="00BA4BD6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BA4BD6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A4BD6">
        <w:rPr>
          <w:rFonts w:asciiTheme="minorHAnsi" w:hAnsiTheme="minorHAnsi" w:cstheme="minorHAnsi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A4BD6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BA4BD6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BA4BD6">
        <w:rPr>
          <w:rFonts w:asciiTheme="minorHAnsi" w:hAnsiTheme="minorHAnsi" w:cstheme="minorHAnsi"/>
          <w:sz w:val="22"/>
          <w:szCs w:val="22"/>
        </w:rPr>
        <w:t>l</w:t>
      </w:r>
      <w:r w:rsidRPr="00BA4BD6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BA4BD6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BA4BD6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BA4BD6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BA4BD6">
        <w:rPr>
          <w:rFonts w:asciiTheme="minorHAnsi" w:hAnsiTheme="minorHAnsi" w:cstheme="minorHAnsi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6"/>
          <w:sz w:val="22"/>
          <w:szCs w:val="22"/>
        </w:rPr>
        <w:t>D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A4BD6">
        <w:rPr>
          <w:rFonts w:asciiTheme="minorHAnsi" w:hAnsiTheme="minorHAnsi" w:cstheme="minorHAnsi"/>
          <w:spacing w:val="-8"/>
          <w:sz w:val="22"/>
          <w:szCs w:val="22"/>
        </w:rPr>
        <w:t>v</w:t>
      </w:r>
      <w:r w:rsidRPr="00BA4BD6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BA4BD6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BA4BD6">
        <w:rPr>
          <w:rFonts w:asciiTheme="minorHAnsi" w:hAnsiTheme="minorHAnsi" w:cstheme="minorHAnsi"/>
          <w:spacing w:val="-3"/>
          <w:sz w:val="22"/>
          <w:szCs w:val="22"/>
        </w:rPr>
        <w:t>io</w:t>
      </w:r>
      <w:r w:rsidRPr="00BA4BD6">
        <w:rPr>
          <w:rFonts w:asciiTheme="minorHAnsi" w:hAnsiTheme="minorHAnsi" w:cstheme="minorHAnsi"/>
          <w:sz w:val="22"/>
          <w:szCs w:val="22"/>
        </w:rPr>
        <w:t>n</w:t>
      </w:r>
      <w:r w:rsidRPr="00BA4BD6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BA4BD6">
        <w:rPr>
          <w:rFonts w:asciiTheme="minorHAnsi" w:hAnsiTheme="minorHAnsi" w:cstheme="minorHAnsi"/>
          <w:sz w:val="22"/>
          <w:szCs w:val="22"/>
        </w:rPr>
        <w:t>,</w:t>
      </w:r>
      <w:r w:rsidRPr="00BA4BD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BA4BD6">
        <w:rPr>
          <w:rFonts w:asciiTheme="minorHAnsi" w:hAnsiTheme="minorHAnsi" w:cstheme="minorHAnsi"/>
          <w:sz w:val="22"/>
          <w:szCs w:val="22"/>
        </w:rPr>
        <w:t>I</w:t>
      </w:r>
      <w:r w:rsidRPr="00BA4BD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BA4BD6">
        <w:rPr>
          <w:rFonts w:asciiTheme="minorHAnsi" w:hAnsiTheme="minorHAnsi" w:cstheme="minorHAnsi"/>
          <w:sz w:val="22"/>
          <w:szCs w:val="22"/>
        </w:rPr>
        <w:t>d</w:t>
      </w:r>
      <w:r w:rsidRPr="00BA4BD6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A4BD6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BA4BD6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BA4BD6">
        <w:rPr>
          <w:rFonts w:asciiTheme="minorHAnsi" w:hAnsiTheme="minorHAnsi" w:cstheme="minorHAnsi"/>
          <w:sz w:val="22"/>
          <w:szCs w:val="22"/>
        </w:rPr>
        <w:t>)</w:t>
      </w:r>
      <w:r w:rsidRPr="00BA4BD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BA4BD6">
        <w:rPr>
          <w:rFonts w:asciiTheme="minorHAnsi" w:hAnsiTheme="minorHAnsi" w:cstheme="minorHAnsi"/>
          <w:sz w:val="22"/>
          <w:szCs w:val="22"/>
        </w:rPr>
        <w:t>n</w:t>
      </w:r>
      <w:r w:rsidRPr="00BA4BD6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6"/>
          <w:w w:val="101"/>
          <w:sz w:val="22"/>
          <w:szCs w:val="22"/>
        </w:rPr>
        <w:t>198</w:t>
      </w:r>
      <w:r w:rsidRPr="00BA4BD6">
        <w:rPr>
          <w:rFonts w:asciiTheme="minorHAnsi" w:hAnsiTheme="minorHAnsi" w:cstheme="minorHAnsi"/>
          <w:spacing w:val="-3"/>
          <w:w w:val="101"/>
          <w:sz w:val="22"/>
          <w:szCs w:val="22"/>
        </w:rPr>
        <w:t>5</w:t>
      </w:r>
      <w:r w:rsidRPr="00BA4BD6">
        <w:rPr>
          <w:rFonts w:asciiTheme="minorHAnsi" w:hAnsiTheme="minorHAnsi" w:cstheme="minorHAnsi"/>
          <w:spacing w:val="-5"/>
          <w:w w:val="101"/>
          <w:sz w:val="22"/>
          <w:szCs w:val="22"/>
        </w:rPr>
        <w:t>-</w:t>
      </w:r>
      <w:r w:rsidRPr="00BA4BD6">
        <w:rPr>
          <w:rFonts w:asciiTheme="minorHAnsi" w:hAnsiTheme="minorHAnsi" w:cstheme="minorHAnsi"/>
          <w:spacing w:val="-3"/>
          <w:w w:val="101"/>
          <w:sz w:val="22"/>
          <w:szCs w:val="22"/>
        </w:rPr>
        <w:t>19</w:t>
      </w:r>
      <w:r w:rsidRPr="00BA4BD6">
        <w:rPr>
          <w:rFonts w:asciiTheme="minorHAnsi" w:hAnsiTheme="minorHAnsi" w:cstheme="minorHAnsi"/>
          <w:spacing w:val="-6"/>
          <w:w w:val="101"/>
          <w:sz w:val="22"/>
          <w:szCs w:val="22"/>
        </w:rPr>
        <w:t>8</w:t>
      </w:r>
      <w:r w:rsidRPr="00BA4BD6">
        <w:rPr>
          <w:rFonts w:asciiTheme="minorHAnsi" w:hAnsiTheme="minorHAnsi" w:cstheme="minorHAnsi"/>
          <w:w w:val="101"/>
          <w:sz w:val="22"/>
          <w:szCs w:val="22"/>
        </w:rPr>
        <w:t xml:space="preserve">6 </w:t>
      </w:r>
      <w:r w:rsidRPr="00BA4BD6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BA4BD6">
        <w:rPr>
          <w:rFonts w:asciiTheme="minorHAnsi" w:hAnsiTheme="minorHAnsi" w:cstheme="minorHAnsi"/>
          <w:spacing w:val="-4"/>
          <w:sz w:val="22"/>
          <w:szCs w:val="22"/>
        </w:rPr>
        <w:t>ea</w:t>
      </w:r>
      <w:r w:rsidRPr="00BA4BD6">
        <w:rPr>
          <w:rFonts w:asciiTheme="minorHAnsi" w:hAnsiTheme="minorHAnsi" w:cstheme="minorHAnsi"/>
          <w:spacing w:val="-3"/>
          <w:sz w:val="22"/>
          <w:szCs w:val="22"/>
        </w:rPr>
        <w:t>so</w:t>
      </w:r>
      <w:r w:rsidRPr="00BA4BD6">
        <w:rPr>
          <w:rFonts w:asciiTheme="minorHAnsi" w:hAnsiTheme="minorHAnsi" w:cstheme="minorHAnsi"/>
          <w:sz w:val="22"/>
          <w:szCs w:val="22"/>
        </w:rPr>
        <w:t>n</w:t>
      </w:r>
      <w:r w:rsidRPr="00BA4BD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BA4BD6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BA4BD6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BA4BD6">
        <w:rPr>
          <w:rFonts w:asciiTheme="minorHAnsi" w:hAnsiTheme="minorHAnsi" w:cstheme="minorHAnsi"/>
          <w:sz w:val="22"/>
          <w:szCs w:val="22"/>
        </w:rPr>
        <w:t>h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BA4BD6">
        <w:rPr>
          <w:rFonts w:asciiTheme="minorHAnsi" w:hAnsiTheme="minorHAnsi" w:cstheme="minorHAnsi"/>
          <w:sz w:val="22"/>
          <w:szCs w:val="22"/>
        </w:rPr>
        <w:t>n</w:t>
      </w:r>
      <w:r w:rsidRPr="00BA4BD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BA4BD6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A4BD6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-6"/>
          <w:sz w:val="22"/>
          <w:szCs w:val="22"/>
        </w:rPr>
        <w:t>g</w:t>
      </w:r>
      <w:r w:rsidRPr="00BA4BD6">
        <w:rPr>
          <w:rFonts w:asciiTheme="minorHAnsi" w:hAnsiTheme="minorHAnsi" w:cstheme="minorHAnsi"/>
          <w:sz w:val="22"/>
          <w:szCs w:val="22"/>
        </w:rPr>
        <w:t xml:space="preserve">e </w:t>
      </w:r>
      <w:r w:rsidRPr="00BA4BD6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BA4BD6">
        <w:rPr>
          <w:rFonts w:asciiTheme="minorHAnsi" w:hAnsiTheme="minorHAnsi" w:cstheme="minorHAnsi"/>
          <w:sz w:val="22"/>
          <w:szCs w:val="22"/>
        </w:rPr>
        <w:t>f</w:t>
      </w:r>
      <w:r w:rsidRPr="00BA4BD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3"/>
          <w:sz w:val="22"/>
          <w:szCs w:val="22"/>
        </w:rPr>
        <w:t>3</w:t>
      </w:r>
      <w:r w:rsidRPr="00BA4BD6">
        <w:rPr>
          <w:rFonts w:asciiTheme="minorHAnsi" w:hAnsiTheme="minorHAnsi" w:cstheme="minorHAnsi"/>
          <w:spacing w:val="-6"/>
          <w:sz w:val="22"/>
          <w:szCs w:val="22"/>
        </w:rPr>
        <w:t>2</w:t>
      </w:r>
      <w:r w:rsidRPr="00BA4BD6">
        <w:rPr>
          <w:rFonts w:asciiTheme="minorHAnsi" w:hAnsiTheme="minorHAnsi" w:cstheme="minorHAnsi"/>
          <w:spacing w:val="-5"/>
          <w:sz w:val="22"/>
          <w:szCs w:val="22"/>
        </w:rPr>
        <w:t>.</w:t>
      </w:r>
      <w:r w:rsidRPr="00BA4BD6">
        <w:rPr>
          <w:rFonts w:asciiTheme="minorHAnsi" w:hAnsiTheme="minorHAnsi" w:cstheme="minorHAnsi"/>
          <w:sz w:val="22"/>
          <w:szCs w:val="22"/>
        </w:rPr>
        <w:t>1</w:t>
      </w:r>
      <w:r w:rsidRPr="00BA4BD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BA4BD6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BA4BD6">
        <w:rPr>
          <w:rFonts w:asciiTheme="minorHAnsi" w:hAnsiTheme="minorHAnsi" w:cstheme="minorHAnsi"/>
          <w:spacing w:val="-6"/>
          <w:sz w:val="22"/>
          <w:szCs w:val="22"/>
        </w:rPr>
        <w:t>g</w:t>
      </w:r>
      <w:r w:rsidRPr="00BA4BD6">
        <w:rPr>
          <w:rFonts w:asciiTheme="minorHAnsi" w:hAnsiTheme="minorHAnsi" w:cstheme="minorHAnsi"/>
          <w:sz w:val="22"/>
          <w:szCs w:val="22"/>
        </w:rPr>
        <w:t>,</w:t>
      </w:r>
      <w:r w:rsidRPr="00BA4BD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-3"/>
          <w:sz w:val="22"/>
          <w:szCs w:val="22"/>
        </w:rPr>
        <w:t>ll</w:t>
      </w:r>
      <w:r w:rsidRPr="00BA4BD6">
        <w:rPr>
          <w:rFonts w:asciiTheme="minorHAnsi" w:hAnsiTheme="minorHAnsi" w:cstheme="minorHAnsi"/>
          <w:spacing w:val="-7"/>
          <w:sz w:val="22"/>
          <w:szCs w:val="22"/>
        </w:rPr>
        <w:t>-</w:t>
      </w:r>
      <w:r w:rsidRPr="00BA4BD6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-4"/>
          <w:sz w:val="22"/>
          <w:szCs w:val="22"/>
        </w:rPr>
        <w:t>me</w:t>
      </w:r>
      <w:r w:rsidRPr="00BA4BD6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BA4BD6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BA4BD6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BA4BD6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BA4BD6">
        <w:rPr>
          <w:rFonts w:asciiTheme="minorHAnsi" w:hAnsiTheme="minorHAnsi" w:cstheme="minorHAnsi"/>
          <w:sz w:val="22"/>
          <w:szCs w:val="22"/>
        </w:rPr>
        <w:t>n</w:t>
      </w:r>
      <w:r w:rsidRPr="00BA4BD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7"/>
          <w:w w:val="102"/>
          <w:sz w:val="22"/>
          <w:szCs w:val="22"/>
        </w:rPr>
        <w:t>C</w:t>
      </w:r>
      <w:r w:rsidRPr="00BA4BD6">
        <w:rPr>
          <w:rFonts w:asciiTheme="minorHAnsi" w:hAnsiTheme="minorHAnsi" w:cstheme="minorHAnsi"/>
          <w:spacing w:val="-4"/>
          <w:w w:val="102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-3"/>
          <w:w w:val="101"/>
          <w:sz w:val="22"/>
          <w:szCs w:val="22"/>
        </w:rPr>
        <w:t>n</w:t>
      </w:r>
      <w:r w:rsidRPr="00BA4BD6">
        <w:rPr>
          <w:rFonts w:asciiTheme="minorHAnsi" w:hAnsiTheme="minorHAnsi" w:cstheme="minorHAnsi"/>
          <w:spacing w:val="-6"/>
          <w:w w:val="101"/>
          <w:sz w:val="22"/>
          <w:szCs w:val="22"/>
        </w:rPr>
        <w:t>d</w:t>
      </w:r>
      <w:r w:rsidRPr="00BA4BD6">
        <w:rPr>
          <w:rFonts w:asciiTheme="minorHAnsi" w:hAnsiTheme="minorHAnsi" w:cstheme="minorHAnsi"/>
          <w:spacing w:val="-3"/>
          <w:w w:val="102"/>
          <w:sz w:val="22"/>
          <w:szCs w:val="22"/>
        </w:rPr>
        <w:t>i</w:t>
      </w:r>
      <w:r w:rsidRPr="00BA4BD6">
        <w:rPr>
          <w:rFonts w:asciiTheme="minorHAnsi" w:hAnsiTheme="minorHAnsi" w:cstheme="minorHAnsi"/>
          <w:spacing w:val="-6"/>
          <w:w w:val="101"/>
          <w:sz w:val="22"/>
          <w:szCs w:val="22"/>
        </w:rPr>
        <w:t>d</w:t>
      </w:r>
      <w:r w:rsidRPr="00BA4BD6">
        <w:rPr>
          <w:rFonts w:asciiTheme="minorHAnsi" w:hAnsiTheme="minorHAnsi" w:cstheme="minorHAnsi"/>
          <w:spacing w:val="-4"/>
          <w:w w:val="102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-3"/>
          <w:w w:val="102"/>
          <w:sz w:val="22"/>
          <w:szCs w:val="22"/>
        </w:rPr>
        <w:t>t</w:t>
      </w:r>
      <w:r w:rsidRPr="00BA4BD6">
        <w:rPr>
          <w:rFonts w:asciiTheme="minorHAnsi" w:hAnsiTheme="minorHAnsi" w:cstheme="minorHAnsi"/>
          <w:spacing w:val="-4"/>
          <w:w w:val="102"/>
          <w:sz w:val="22"/>
          <w:szCs w:val="22"/>
        </w:rPr>
        <w:t>e</w:t>
      </w:r>
      <w:r w:rsidRPr="00BA4BD6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3C4FA47B" w14:textId="77777777" w:rsidR="00F47817" w:rsidRPr="00BA4BD6" w:rsidRDefault="00C91CEF">
      <w:pPr>
        <w:spacing w:before="9"/>
        <w:ind w:left="2581"/>
        <w:rPr>
          <w:rFonts w:asciiTheme="minorHAnsi" w:hAnsiTheme="minorHAnsi" w:cstheme="minorHAnsi"/>
          <w:sz w:val="22"/>
          <w:szCs w:val="22"/>
        </w:rPr>
      </w:pPr>
      <w:r w:rsidRPr="00BA4BD6">
        <w:rPr>
          <w:rFonts w:asciiTheme="minorHAnsi" w:hAnsiTheme="minorHAnsi" w:cstheme="minorHAnsi"/>
          <w:w w:val="134"/>
          <w:sz w:val="22"/>
          <w:szCs w:val="22"/>
        </w:rPr>
        <w:t xml:space="preserve">•   </w:t>
      </w:r>
      <w:r w:rsidRPr="00BA4BD6">
        <w:rPr>
          <w:rFonts w:asciiTheme="minorHAnsi" w:hAnsiTheme="minorHAnsi" w:cstheme="minorHAnsi"/>
          <w:spacing w:val="6"/>
          <w:w w:val="134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BA4BD6">
        <w:rPr>
          <w:rFonts w:asciiTheme="minorHAnsi" w:hAnsiTheme="minorHAnsi" w:cstheme="minorHAnsi"/>
          <w:spacing w:val="-4"/>
          <w:sz w:val="22"/>
          <w:szCs w:val="22"/>
        </w:rPr>
        <w:t>ea</w:t>
      </w:r>
      <w:r w:rsidRPr="00BA4BD6">
        <w:rPr>
          <w:rFonts w:asciiTheme="minorHAnsi" w:hAnsiTheme="minorHAnsi" w:cstheme="minorHAnsi"/>
          <w:sz w:val="22"/>
          <w:szCs w:val="22"/>
        </w:rPr>
        <w:t>m</w:t>
      </w:r>
      <w:r w:rsidRPr="00BA4BD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7"/>
          <w:sz w:val="22"/>
          <w:szCs w:val="22"/>
        </w:rPr>
        <w:t>C</w:t>
      </w:r>
      <w:r w:rsidRPr="00BA4BD6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A4BD6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-3"/>
          <w:sz w:val="22"/>
          <w:szCs w:val="22"/>
        </w:rPr>
        <w:t>in</w:t>
      </w:r>
      <w:r w:rsidRPr="00BA4BD6">
        <w:rPr>
          <w:rFonts w:asciiTheme="minorHAnsi" w:hAnsiTheme="minorHAnsi" w:cstheme="minorHAnsi"/>
          <w:sz w:val="22"/>
          <w:szCs w:val="22"/>
        </w:rPr>
        <w:t xml:space="preserve">, </w:t>
      </w:r>
      <w:r w:rsidRPr="00BA4BD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A4BD6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BA4BD6">
        <w:rPr>
          <w:rFonts w:asciiTheme="minorHAnsi" w:hAnsiTheme="minorHAnsi" w:cstheme="minorHAnsi"/>
          <w:sz w:val="22"/>
          <w:szCs w:val="22"/>
        </w:rPr>
        <w:t>P</w:t>
      </w:r>
      <w:r w:rsidRPr="00BA4BD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BA4BD6">
        <w:rPr>
          <w:rFonts w:asciiTheme="minorHAnsi" w:hAnsiTheme="minorHAnsi" w:cstheme="minorHAnsi"/>
          <w:sz w:val="22"/>
          <w:szCs w:val="22"/>
        </w:rPr>
        <w:t>d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8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-6"/>
          <w:sz w:val="22"/>
          <w:szCs w:val="22"/>
        </w:rPr>
        <w:t>l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A4BD6">
        <w:rPr>
          <w:rFonts w:asciiTheme="minorHAnsi" w:hAnsiTheme="minorHAnsi" w:cstheme="minorHAnsi"/>
          <w:spacing w:val="-7"/>
          <w:sz w:val="22"/>
          <w:szCs w:val="22"/>
        </w:rPr>
        <w:t>-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A4BD6">
        <w:rPr>
          <w:rFonts w:asciiTheme="minorHAnsi" w:hAnsiTheme="minorHAnsi" w:cstheme="minorHAnsi"/>
          <w:spacing w:val="-3"/>
          <w:sz w:val="22"/>
          <w:szCs w:val="22"/>
        </w:rPr>
        <w:t>on</w:t>
      </w:r>
      <w:r w:rsidRPr="00BA4BD6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BA4BD6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BA4BD6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BA4BD6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BA4BD6">
        <w:rPr>
          <w:rFonts w:asciiTheme="minorHAnsi" w:hAnsiTheme="minorHAnsi" w:cstheme="minorHAnsi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BA4BD6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A4BD6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BA4BD6">
        <w:rPr>
          <w:rFonts w:asciiTheme="minorHAnsi" w:hAnsiTheme="minorHAnsi" w:cstheme="minorHAnsi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BA4BD6">
        <w:rPr>
          <w:rFonts w:asciiTheme="minorHAnsi" w:hAnsiTheme="minorHAnsi" w:cstheme="minorHAnsi"/>
          <w:spacing w:val="-4"/>
          <w:sz w:val="22"/>
          <w:szCs w:val="22"/>
        </w:rPr>
        <w:t>ea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A4BD6">
        <w:rPr>
          <w:rFonts w:asciiTheme="minorHAnsi" w:hAnsiTheme="minorHAnsi" w:cstheme="minorHAnsi"/>
          <w:sz w:val="22"/>
          <w:szCs w:val="22"/>
        </w:rPr>
        <w:t>s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BA4BD6">
        <w:rPr>
          <w:rFonts w:asciiTheme="minorHAnsi" w:hAnsiTheme="minorHAnsi" w:cstheme="minorHAnsi"/>
          <w:sz w:val="22"/>
          <w:szCs w:val="22"/>
        </w:rPr>
        <w:t>n</w:t>
      </w:r>
      <w:r w:rsidRPr="00BA4BD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5"/>
          <w:w w:val="101"/>
          <w:sz w:val="22"/>
          <w:szCs w:val="22"/>
        </w:rPr>
        <w:t>r</w:t>
      </w:r>
      <w:r w:rsidRPr="00BA4BD6">
        <w:rPr>
          <w:rFonts w:asciiTheme="minorHAnsi" w:hAnsiTheme="minorHAnsi" w:cstheme="minorHAnsi"/>
          <w:spacing w:val="-3"/>
          <w:w w:val="101"/>
          <w:sz w:val="22"/>
          <w:szCs w:val="22"/>
        </w:rPr>
        <w:t>ow</w:t>
      </w:r>
      <w:r w:rsidRPr="00BA4BD6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5665D7CD" w14:textId="77777777" w:rsidR="00F47817" w:rsidRPr="00BA4BD6" w:rsidRDefault="00C91CEF">
      <w:pPr>
        <w:spacing w:before="19"/>
        <w:ind w:left="2581"/>
        <w:rPr>
          <w:rFonts w:asciiTheme="minorHAnsi" w:hAnsiTheme="minorHAnsi" w:cstheme="minorHAnsi"/>
          <w:sz w:val="22"/>
          <w:szCs w:val="22"/>
        </w:rPr>
      </w:pPr>
      <w:r w:rsidRPr="00BA4BD6">
        <w:rPr>
          <w:rFonts w:asciiTheme="minorHAnsi" w:hAnsiTheme="minorHAnsi" w:cstheme="minorHAnsi"/>
          <w:w w:val="134"/>
          <w:sz w:val="22"/>
          <w:szCs w:val="22"/>
        </w:rPr>
        <w:t xml:space="preserve">•   </w:t>
      </w:r>
      <w:r w:rsidRPr="00BA4BD6">
        <w:rPr>
          <w:rFonts w:asciiTheme="minorHAnsi" w:hAnsiTheme="minorHAnsi" w:cstheme="minorHAnsi"/>
          <w:spacing w:val="6"/>
          <w:w w:val="134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BA4BD6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-6"/>
          <w:sz w:val="22"/>
          <w:szCs w:val="22"/>
        </w:rPr>
        <w:t>l</w:t>
      </w:r>
      <w:r w:rsidRPr="00BA4BD6">
        <w:rPr>
          <w:rFonts w:asciiTheme="minorHAnsi" w:hAnsiTheme="minorHAnsi" w:cstheme="minorHAnsi"/>
          <w:sz w:val="22"/>
          <w:szCs w:val="22"/>
        </w:rPr>
        <w:t>l</w:t>
      </w:r>
      <w:r w:rsidRPr="00BA4BD6">
        <w:rPr>
          <w:rFonts w:asciiTheme="minorHAnsi" w:hAnsiTheme="minorHAnsi" w:cstheme="minorHAnsi"/>
          <w:spacing w:val="-3"/>
          <w:sz w:val="22"/>
          <w:szCs w:val="22"/>
        </w:rPr>
        <w:t xml:space="preserve"> o</w:t>
      </w:r>
      <w:r w:rsidRPr="00BA4BD6">
        <w:rPr>
          <w:rFonts w:asciiTheme="minorHAnsi" w:hAnsiTheme="minorHAnsi" w:cstheme="minorHAnsi"/>
          <w:sz w:val="22"/>
          <w:szCs w:val="22"/>
        </w:rPr>
        <w:t>f</w:t>
      </w:r>
      <w:r w:rsidRPr="00BA4BD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5"/>
          <w:w w:val="101"/>
          <w:sz w:val="22"/>
          <w:szCs w:val="22"/>
        </w:rPr>
        <w:t>F</w:t>
      </w:r>
      <w:r w:rsidRPr="00BA4BD6">
        <w:rPr>
          <w:rFonts w:asciiTheme="minorHAnsi" w:hAnsiTheme="minorHAnsi" w:cstheme="minorHAnsi"/>
          <w:spacing w:val="-4"/>
          <w:w w:val="102"/>
          <w:sz w:val="22"/>
          <w:szCs w:val="22"/>
        </w:rPr>
        <w:t>am</w:t>
      </w:r>
      <w:r w:rsidRPr="00BA4BD6">
        <w:rPr>
          <w:rFonts w:asciiTheme="minorHAnsi" w:hAnsiTheme="minorHAnsi" w:cstheme="minorHAnsi"/>
          <w:w w:val="102"/>
          <w:sz w:val="22"/>
          <w:szCs w:val="22"/>
        </w:rPr>
        <w:t>e</w:t>
      </w:r>
    </w:p>
    <w:p w14:paraId="1C14BA80" w14:textId="77777777" w:rsidR="00F47817" w:rsidRPr="00BA4BD6" w:rsidRDefault="00F47817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624390F9" w14:textId="77777777" w:rsidR="00F47817" w:rsidRPr="00BA4BD6" w:rsidRDefault="00C91CEF">
      <w:pPr>
        <w:ind w:left="109"/>
        <w:rPr>
          <w:rFonts w:asciiTheme="minorHAnsi" w:hAnsiTheme="minorHAnsi" w:cstheme="minorHAnsi"/>
          <w:sz w:val="22"/>
          <w:szCs w:val="22"/>
        </w:rPr>
      </w:pPr>
      <w:r w:rsidRPr="00BA4BD6">
        <w:rPr>
          <w:rFonts w:asciiTheme="minorHAnsi" w:hAnsiTheme="minorHAnsi" w:cstheme="minorHAnsi"/>
          <w:b/>
          <w:spacing w:val="-6"/>
          <w:position w:val="-3"/>
          <w:sz w:val="22"/>
          <w:szCs w:val="22"/>
        </w:rPr>
        <w:t>C</w:t>
      </w:r>
      <w:r w:rsidRPr="00BA4BD6">
        <w:rPr>
          <w:rFonts w:asciiTheme="minorHAnsi" w:hAnsiTheme="minorHAnsi" w:cstheme="minorHAnsi"/>
          <w:b/>
          <w:spacing w:val="-11"/>
          <w:position w:val="-3"/>
          <w:sz w:val="22"/>
          <w:szCs w:val="22"/>
        </w:rPr>
        <w:t>oa</w:t>
      </w:r>
      <w:r w:rsidRPr="00BA4BD6">
        <w:rPr>
          <w:rFonts w:asciiTheme="minorHAnsi" w:hAnsiTheme="minorHAnsi" w:cstheme="minorHAnsi"/>
          <w:b/>
          <w:spacing w:val="-9"/>
          <w:position w:val="-3"/>
          <w:sz w:val="22"/>
          <w:szCs w:val="22"/>
        </w:rPr>
        <w:t>c</w:t>
      </w:r>
      <w:r w:rsidRPr="00BA4BD6">
        <w:rPr>
          <w:rFonts w:asciiTheme="minorHAnsi" w:hAnsiTheme="minorHAnsi" w:cstheme="minorHAnsi"/>
          <w:b/>
          <w:spacing w:val="-11"/>
          <w:position w:val="-3"/>
          <w:sz w:val="22"/>
          <w:szCs w:val="22"/>
        </w:rPr>
        <w:t>h</w:t>
      </w:r>
      <w:r w:rsidRPr="00BA4BD6">
        <w:rPr>
          <w:rFonts w:asciiTheme="minorHAnsi" w:hAnsiTheme="minorHAnsi" w:cstheme="minorHAnsi"/>
          <w:b/>
          <w:spacing w:val="-7"/>
          <w:position w:val="-3"/>
          <w:sz w:val="22"/>
          <w:szCs w:val="22"/>
        </w:rPr>
        <w:t>i</w:t>
      </w:r>
      <w:r w:rsidRPr="00BA4BD6">
        <w:rPr>
          <w:rFonts w:asciiTheme="minorHAnsi" w:hAnsiTheme="minorHAnsi" w:cstheme="minorHAnsi"/>
          <w:b/>
          <w:spacing w:val="-11"/>
          <w:position w:val="-3"/>
          <w:sz w:val="22"/>
          <w:szCs w:val="22"/>
        </w:rPr>
        <w:t>n</w:t>
      </w:r>
      <w:r w:rsidRPr="00BA4BD6">
        <w:rPr>
          <w:rFonts w:asciiTheme="minorHAnsi" w:hAnsiTheme="minorHAnsi" w:cstheme="minorHAnsi"/>
          <w:b/>
          <w:position w:val="-3"/>
          <w:sz w:val="22"/>
          <w:szCs w:val="22"/>
        </w:rPr>
        <w:t>g</w:t>
      </w:r>
      <w:r w:rsidRPr="00BA4BD6">
        <w:rPr>
          <w:rFonts w:asciiTheme="minorHAnsi" w:hAnsiTheme="minorHAnsi" w:cstheme="minorHAnsi"/>
          <w:b/>
          <w:spacing w:val="-1"/>
          <w:position w:val="-3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b/>
          <w:spacing w:val="-9"/>
          <w:position w:val="-3"/>
          <w:sz w:val="22"/>
          <w:szCs w:val="22"/>
        </w:rPr>
        <w:t>E</w:t>
      </w:r>
      <w:r w:rsidRPr="00BA4BD6">
        <w:rPr>
          <w:rFonts w:asciiTheme="minorHAnsi" w:hAnsiTheme="minorHAnsi" w:cstheme="minorHAnsi"/>
          <w:b/>
          <w:spacing w:val="-11"/>
          <w:position w:val="-3"/>
          <w:sz w:val="22"/>
          <w:szCs w:val="22"/>
        </w:rPr>
        <w:t>xp</w:t>
      </w:r>
      <w:r w:rsidRPr="00BA4BD6">
        <w:rPr>
          <w:rFonts w:asciiTheme="minorHAnsi" w:hAnsiTheme="minorHAnsi" w:cstheme="minorHAnsi"/>
          <w:b/>
          <w:spacing w:val="-9"/>
          <w:position w:val="-3"/>
          <w:sz w:val="22"/>
          <w:szCs w:val="22"/>
        </w:rPr>
        <w:t>e</w:t>
      </w:r>
      <w:r w:rsidRPr="00BA4BD6">
        <w:rPr>
          <w:rFonts w:asciiTheme="minorHAnsi" w:hAnsiTheme="minorHAnsi" w:cstheme="minorHAnsi"/>
          <w:b/>
          <w:spacing w:val="-11"/>
          <w:position w:val="-3"/>
          <w:sz w:val="22"/>
          <w:szCs w:val="22"/>
        </w:rPr>
        <w:t>r</w:t>
      </w:r>
      <w:r w:rsidRPr="00BA4BD6">
        <w:rPr>
          <w:rFonts w:asciiTheme="minorHAnsi" w:hAnsiTheme="minorHAnsi" w:cstheme="minorHAnsi"/>
          <w:b/>
          <w:spacing w:val="-9"/>
          <w:position w:val="-3"/>
          <w:sz w:val="22"/>
          <w:szCs w:val="22"/>
        </w:rPr>
        <w:t>i</w:t>
      </w:r>
      <w:r w:rsidRPr="00BA4BD6">
        <w:rPr>
          <w:rFonts w:asciiTheme="minorHAnsi" w:hAnsiTheme="minorHAnsi" w:cstheme="minorHAnsi"/>
          <w:b/>
          <w:spacing w:val="-11"/>
          <w:position w:val="-3"/>
          <w:sz w:val="22"/>
          <w:szCs w:val="22"/>
        </w:rPr>
        <w:t>e</w:t>
      </w:r>
      <w:r w:rsidRPr="00BA4BD6">
        <w:rPr>
          <w:rFonts w:asciiTheme="minorHAnsi" w:hAnsiTheme="minorHAnsi" w:cstheme="minorHAnsi"/>
          <w:b/>
          <w:spacing w:val="-9"/>
          <w:position w:val="-3"/>
          <w:sz w:val="22"/>
          <w:szCs w:val="22"/>
        </w:rPr>
        <w:t>n</w:t>
      </w:r>
      <w:r w:rsidRPr="00BA4BD6">
        <w:rPr>
          <w:rFonts w:asciiTheme="minorHAnsi" w:hAnsiTheme="minorHAnsi" w:cstheme="minorHAnsi"/>
          <w:b/>
          <w:spacing w:val="-11"/>
          <w:position w:val="-3"/>
          <w:sz w:val="22"/>
          <w:szCs w:val="22"/>
        </w:rPr>
        <w:t>c</w:t>
      </w:r>
      <w:r w:rsidRPr="00BA4BD6">
        <w:rPr>
          <w:rFonts w:asciiTheme="minorHAnsi" w:hAnsiTheme="minorHAnsi" w:cstheme="minorHAnsi"/>
          <w:b/>
          <w:position w:val="-3"/>
          <w:sz w:val="22"/>
          <w:szCs w:val="22"/>
        </w:rPr>
        <w:t xml:space="preserve">e      </w:t>
      </w:r>
      <w:r w:rsidRPr="00BA4BD6">
        <w:rPr>
          <w:rFonts w:asciiTheme="minorHAnsi" w:hAnsiTheme="minorHAnsi" w:cstheme="minorHAnsi"/>
          <w:b/>
          <w:spacing w:val="4"/>
          <w:position w:val="-3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A4BD6">
        <w:rPr>
          <w:rFonts w:asciiTheme="minorHAnsi" w:hAnsiTheme="minorHAnsi" w:cstheme="minorHAnsi"/>
          <w:sz w:val="22"/>
          <w:szCs w:val="22"/>
        </w:rPr>
        <w:t>F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A4BD6">
        <w:rPr>
          <w:rFonts w:asciiTheme="minorHAnsi" w:hAnsiTheme="minorHAnsi" w:cstheme="minorHAnsi"/>
          <w:sz w:val="22"/>
          <w:szCs w:val="22"/>
        </w:rPr>
        <w:t>SSI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BA4BD6">
        <w:rPr>
          <w:rFonts w:asciiTheme="minorHAnsi" w:hAnsiTheme="minorHAnsi" w:cstheme="minorHAnsi"/>
          <w:sz w:val="22"/>
          <w:szCs w:val="22"/>
        </w:rPr>
        <w:t>L</w:t>
      </w:r>
      <w:r w:rsidRPr="00BA4BD6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z w:val="22"/>
          <w:szCs w:val="22"/>
        </w:rPr>
        <w:t>C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A4BD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A4BD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A4BD6">
        <w:rPr>
          <w:rFonts w:asciiTheme="minorHAnsi" w:hAnsiTheme="minorHAnsi" w:cstheme="minorHAnsi"/>
          <w:sz w:val="22"/>
          <w:szCs w:val="22"/>
        </w:rPr>
        <w:t>G</w:t>
      </w:r>
      <w:r w:rsidRPr="00BA4BD6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1"/>
          <w:w w:val="102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-1"/>
          <w:w w:val="101"/>
          <w:sz w:val="22"/>
          <w:szCs w:val="22"/>
        </w:rPr>
        <w:t>X</w:t>
      </w:r>
      <w:r w:rsidRPr="00BA4BD6">
        <w:rPr>
          <w:rFonts w:asciiTheme="minorHAnsi" w:hAnsiTheme="minorHAnsi" w:cstheme="minorHAnsi"/>
          <w:spacing w:val="3"/>
          <w:w w:val="101"/>
          <w:sz w:val="22"/>
          <w:szCs w:val="22"/>
        </w:rPr>
        <w:t>P</w:t>
      </w:r>
      <w:r w:rsidRPr="00BA4BD6">
        <w:rPr>
          <w:rFonts w:asciiTheme="minorHAnsi" w:hAnsiTheme="minorHAnsi" w:cstheme="minorHAnsi"/>
          <w:spacing w:val="-1"/>
          <w:w w:val="102"/>
          <w:sz w:val="22"/>
          <w:szCs w:val="22"/>
        </w:rPr>
        <w:t>E</w:t>
      </w:r>
      <w:r w:rsidRPr="00BA4BD6">
        <w:rPr>
          <w:rFonts w:asciiTheme="minorHAnsi" w:hAnsiTheme="minorHAnsi" w:cstheme="minorHAnsi"/>
          <w:w w:val="102"/>
          <w:sz w:val="22"/>
          <w:szCs w:val="22"/>
        </w:rPr>
        <w:t>R</w:t>
      </w:r>
      <w:r w:rsidRPr="00BA4BD6">
        <w:rPr>
          <w:rFonts w:asciiTheme="minorHAnsi" w:hAnsiTheme="minorHAnsi" w:cstheme="minorHAnsi"/>
          <w:spacing w:val="3"/>
          <w:w w:val="101"/>
          <w:sz w:val="22"/>
          <w:szCs w:val="22"/>
        </w:rPr>
        <w:t>I</w:t>
      </w:r>
      <w:r w:rsidRPr="00BA4BD6">
        <w:rPr>
          <w:rFonts w:asciiTheme="minorHAnsi" w:hAnsiTheme="minorHAnsi" w:cstheme="minorHAnsi"/>
          <w:spacing w:val="-1"/>
          <w:w w:val="102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-1"/>
          <w:w w:val="101"/>
          <w:sz w:val="22"/>
          <w:szCs w:val="22"/>
        </w:rPr>
        <w:t>N</w:t>
      </w:r>
      <w:r w:rsidRPr="00BA4BD6">
        <w:rPr>
          <w:rFonts w:asciiTheme="minorHAnsi" w:hAnsiTheme="minorHAnsi" w:cstheme="minorHAnsi"/>
          <w:spacing w:val="3"/>
          <w:w w:val="102"/>
          <w:sz w:val="22"/>
          <w:szCs w:val="22"/>
        </w:rPr>
        <w:t>C</w:t>
      </w:r>
      <w:r w:rsidRPr="00BA4BD6">
        <w:rPr>
          <w:rFonts w:asciiTheme="minorHAnsi" w:hAnsiTheme="minorHAnsi" w:cstheme="minorHAnsi"/>
          <w:spacing w:val="-3"/>
          <w:w w:val="102"/>
          <w:sz w:val="22"/>
          <w:szCs w:val="22"/>
        </w:rPr>
        <w:t>E</w:t>
      </w:r>
      <w:r w:rsidRPr="00BA4BD6">
        <w:rPr>
          <w:rFonts w:asciiTheme="minorHAnsi" w:hAnsiTheme="minorHAnsi" w:cstheme="minorHAnsi"/>
          <w:w w:val="102"/>
          <w:sz w:val="22"/>
          <w:szCs w:val="22"/>
        </w:rPr>
        <w:t>:</w:t>
      </w:r>
    </w:p>
    <w:p w14:paraId="551D7D71" w14:textId="77777777" w:rsidR="00F47817" w:rsidRPr="00BA4BD6" w:rsidRDefault="00F47817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676241D9" w14:textId="77777777" w:rsidR="00F47817" w:rsidRPr="00BA4BD6" w:rsidRDefault="00C91CEF">
      <w:pPr>
        <w:ind w:left="2230"/>
        <w:rPr>
          <w:rFonts w:asciiTheme="minorHAnsi" w:hAnsiTheme="minorHAnsi" w:cstheme="minorHAnsi"/>
          <w:sz w:val="22"/>
          <w:szCs w:val="22"/>
        </w:rPr>
      </w:pPr>
      <w:r w:rsidRPr="00BA4BD6">
        <w:rPr>
          <w:rFonts w:asciiTheme="minorHAnsi" w:hAnsiTheme="minorHAnsi" w:cstheme="minorHAnsi"/>
          <w:spacing w:val="2"/>
          <w:sz w:val="22"/>
          <w:szCs w:val="22"/>
        </w:rPr>
        <w:t>2006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A4BD6">
        <w:rPr>
          <w:rFonts w:asciiTheme="minorHAnsi" w:hAnsiTheme="minorHAnsi" w:cstheme="minorHAnsi"/>
          <w:sz w:val="22"/>
          <w:szCs w:val="22"/>
        </w:rPr>
        <w:t>r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A4BD6">
        <w:rPr>
          <w:rFonts w:asciiTheme="minorHAnsi" w:hAnsiTheme="minorHAnsi" w:cstheme="minorHAnsi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A4BD6">
        <w:rPr>
          <w:rFonts w:asciiTheme="minorHAnsi" w:hAnsiTheme="minorHAnsi" w:cstheme="minorHAnsi"/>
          <w:sz w:val="22"/>
          <w:szCs w:val="22"/>
        </w:rPr>
        <w:t xml:space="preserve">t     </w:t>
      </w:r>
      <w:r w:rsidRPr="00BA4BD6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A4BD6">
        <w:rPr>
          <w:rFonts w:asciiTheme="minorHAnsi" w:hAnsiTheme="minorHAnsi" w:cstheme="minorHAnsi"/>
          <w:sz w:val="22"/>
          <w:szCs w:val="22"/>
        </w:rPr>
        <w:t>r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A4BD6">
        <w:rPr>
          <w:rFonts w:asciiTheme="minorHAnsi" w:hAnsiTheme="minorHAnsi" w:cstheme="minorHAnsi"/>
          <w:sz w:val="22"/>
          <w:szCs w:val="22"/>
        </w:rPr>
        <w:t>f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A4BD6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A4BD6">
        <w:rPr>
          <w:rFonts w:asciiTheme="minorHAnsi" w:hAnsiTheme="minorHAnsi" w:cstheme="minorHAnsi"/>
          <w:sz w:val="22"/>
          <w:szCs w:val="22"/>
        </w:rPr>
        <w:t>l</w:t>
      </w:r>
      <w:r w:rsidRPr="00BA4BD6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z w:val="22"/>
          <w:szCs w:val="22"/>
        </w:rPr>
        <w:t>P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A4BD6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BA4BD6">
        <w:rPr>
          <w:rFonts w:asciiTheme="minorHAnsi" w:hAnsiTheme="minorHAnsi" w:cstheme="minorHAnsi"/>
          <w:sz w:val="22"/>
          <w:szCs w:val="22"/>
        </w:rPr>
        <w:t>er</w:t>
      </w:r>
      <w:r w:rsidRPr="00BA4BD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A4BD6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A4BD6">
        <w:rPr>
          <w:rFonts w:asciiTheme="minorHAnsi" w:hAnsiTheme="minorHAnsi" w:cstheme="minorHAnsi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BA4BD6">
        <w:rPr>
          <w:rFonts w:asciiTheme="minorHAnsi" w:hAnsiTheme="minorHAnsi" w:cstheme="minorHAnsi"/>
          <w:sz w:val="22"/>
          <w:szCs w:val="22"/>
        </w:rPr>
        <w:t>me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A4BD6">
        <w:rPr>
          <w:rFonts w:asciiTheme="minorHAnsi" w:hAnsiTheme="minorHAnsi" w:cstheme="minorHAnsi"/>
          <w:sz w:val="22"/>
          <w:szCs w:val="22"/>
        </w:rPr>
        <w:t>t</w:t>
      </w:r>
      <w:r w:rsidRPr="00BA4BD6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A4BD6">
        <w:rPr>
          <w:rFonts w:asciiTheme="minorHAnsi" w:hAnsiTheme="minorHAnsi" w:cstheme="minorHAnsi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A4BD6">
        <w:rPr>
          <w:rFonts w:asciiTheme="minorHAnsi" w:hAnsiTheme="minorHAnsi" w:cstheme="minorHAnsi"/>
          <w:sz w:val="22"/>
          <w:szCs w:val="22"/>
        </w:rPr>
        <w:t>:</w:t>
      </w:r>
      <w:r w:rsidRPr="00BA4BD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A4BD6">
        <w:rPr>
          <w:rFonts w:asciiTheme="minorHAnsi" w:hAnsiTheme="minorHAnsi" w:cstheme="minorHAnsi"/>
          <w:sz w:val="22"/>
          <w:szCs w:val="22"/>
        </w:rPr>
        <w:t>S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A4BD6">
        <w:rPr>
          <w:rFonts w:asciiTheme="minorHAnsi" w:hAnsiTheme="minorHAnsi" w:cstheme="minorHAnsi"/>
          <w:sz w:val="22"/>
          <w:szCs w:val="22"/>
        </w:rPr>
        <w:t>,</w:t>
      </w:r>
      <w:r w:rsidRPr="00BA4BD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3"/>
          <w:w w:val="101"/>
          <w:sz w:val="22"/>
          <w:szCs w:val="22"/>
        </w:rPr>
        <w:t>I</w:t>
      </w:r>
      <w:r w:rsidRPr="00BA4BD6">
        <w:rPr>
          <w:rFonts w:asciiTheme="minorHAnsi" w:hAnsiTheme="minorHAnsi" w:cstheme="minorHAnsi"/>
          <w:spacing w:val="1"/>
          <w:w w:val="102"/>
          <w:sz w:val="22"/>
          <w:szCs w:val="22"/>
        </w:rPr>
        <w:t>t</w:t>
      </w:r>
      <w:r w:rsidRPr="00BA4BD6">
        <w:rPr>
          <w:rFonts w:asciiTheme="minorHAnsi" w:hAnsiTheme="minorHAnsi" w:cstheme="minorHAnsi"/>
          <w:spacing w:val="-2"/>
          <w:w w:val="102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4"/>
          <w:w w:val="102"/>
          <w:sz w:val="22"/>
          <w:szCs w:val="22"/>
        </w:rPr>
        <w:t>l</w:t>
      </w:r>
      <w:r w:rsidRPr="00BA4BD6">
        <w:rPr>
          <w:rFonts w:asciiTheme="minorHAnsi" w:hAnsiTheme="minorHAnsi" w:cstheme="minorHAnsi"/>
          <w:w w:val="101"/>
          <w:sz w:val="22"/>
          <w:szCs w:val="22"/>
        </w:rPr>
        <w:t>y</w:t>
      </w:r>
    </w:p>
    <w:p w14:paraId="3F850DF4" w14:textId="77777777" w:rsidR="00F47817" w:rsidRPr="00BA4BD6" w:rsidRDefault="00C91CEF">
      <w:pPr>
        <w:spacing w:before="4"/>
        <w:ind w:left="2230"/>
        <w:rPr>
          <w:rFonts w:asciiTheme="minorHAnsi" w:hAnsiTheme="minorHAnsi" w:cstheme="minorHAnsi"/>
          <w:sz w:val="22"/>
          <w:szCs w:val="22"/>
        </w:rPr>
      </w:pPr>
      <w:r w:rsidRPr="00BA4BD6">
        <w:rPr>
          <w:rFonts w:asciiTheme="minorHAnsi" w:hAnsiTheme="minorHAnsi" w:cstheme="minorHAnsi"/>
          <w:spacing w:val="2"/>
          <w:sz w:val="22"/>
          <w:szCs w:val="22"/>
        </w:rPr>
        <w:t>201</w:t>
      </w:r>
      <w:r w:rsidRPr="00BA4BD6">
        <w:rPr>
          <w:rFonts w:asciiTheme="minorHAnsi" w:hAnsiTheme="minorHAnsi" w:cstheme="minorHAnsi"/>
          <w:sz w:val="22"/>
          <w:szCs w:val="22"/>
        </w:rPr>
        <w:t xml:space="preserve">1                  </w:t>
      </w:r>
      <w:r w:rsidRPr="00BA4BD6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z w:val="22"/>
          <w:szCs w:val="22"/>
        </w:rPr>
        <w:t>C</w:t>
      </w:r>
      <w:r w:rsidRPr="00BA4BD6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BA4BD6">
        <w:rPr>
          <w:rFonts w:asciiTheme="minorHAnsi" w:hAnsiTheme="minorHAnsi" w:cstheme="minorHAnsi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A4BD6">
        <w:rPr>
          <w:rFonts w:asciiTheme="minorHAnsi" w:hAnsiTheme="minorHAnsi" w:cstheme="minorHAnsi"/>
          <w:sz w:val="22"/>
          <w:szCs w:val="22"/>
        </w:rPr>
        <w:t>t</w:t>
      </w:r>
      <w:r w:rsidRPr="00BA4BD6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A4BD6">
        <w:rPr>
          <w:rFonts w:asciiTheme="minorHAnsi" w:hAnsiTheme="minorHAnsi" w:cstheme="minorHAnsi"/>
          <w:sz w:val="22"/>
          <w:szCs w:val="22"/>
        </w:rPr>
        <w:t>o</w:t>
      </w:r>
      <w:r w:rsidRPr="00BA4BD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BA4BD6">
        <w:rPr>
          <w:rFonts w:asciiTheme="minorHAnsi" w:hAnsiTheme="minorHAnsi" w:cstheme="minorHAnsi"/>
          <w:sz w:val="22"/>
          <w:szCs w:val="22"/>
        </w:rPr>
        <w:t>9</w:t>
      </w:r>
      <w:r w:rsidRPr="00BA4BD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z w:val="22"/>
          <w:szCs w:val="22"/>
        </w:rPr>
        <w:t>Cr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A4BD6">
        <w:rPr>
          <w:rFonts w:asciiTheme="minorHAnsi" w:hAnsiTheme="minorHAnsi" w:cstheme="minorHAnsi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A4BD6">
        <w:rPr>
          <w:rFonts w:asciiTheme="minorHAnsi" w:hAnsiTheme="minorHAnsi" w:cstheme="minorHAnsi"/>
          <w:sz w:val="22"/>
          <w:szCs w:val="22"/>
        </w:rPr>
        <w:t>an</w:t>
      </w:r>
      <w:r w:rsidRPr="00BA4BD6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A4BD6">
        <w:rPr>
          <w:rFonts w:asciiTheme="minorHAnsi" w:hAnsiTheme="minorHAnsi" w:cstheme="minorHAnsi"/>
          <w:sz w:val="22"/>
          <w:szCs w:val="22"/>
        </w:rPr>
        <w:t>l</w:t>
      </w:r>
      <w:r w:rsidRPr="00BA4BD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2"/>
          <w:w w:val="102"/>
          <w:sz w:val="22"/>
          <w:szCs w:val="22"/>
        </w:rPr>
        <w:t>T</w:t>
      </w:r>
      <w:r w:rsidRPr="00BA4BD6">
        <w:rPr>
          <w:rFonts w:asciiTheme="minorHAnsi" w:hAnsiTheme="minorHAnsi" w:cstheme="minorHAnsi"/>
          <w:w w:val="102"/>
          <w:sz w:val="22"/>
          <w:szCs w:val="22"/>
        </w:rPr>
        <w:t>eam</w:t>
      </w:r>
    </w:p>
    <w:p w14:paraId="6E752799" w14:textId="77777777" w:rsidR="00F47817" w:rsidRPr="00BA4BD6" w:rsidRDefault="00C91CEF">
      <w:pPr>
        <w:spacing w:before="4"/>
        <w:ind w:left="2230"/>
        <w:rPr>
          <w:rFonts w:asciiTheme="minorHAnsi" w:hAnsiTheme="minorHAnsi" w:cstheme="minorHAnsi"/>
          <w:sz w:val="22"/>
          <w:szCs w:val="22"/>
        </w:rPr>
      </w:pPr>
      <w:r w:rsidRPr="00BA4BD6">
        <w:rPr>
          <w:rFonts w:asciiTheme="minorHAnsi" w:hAnsiTheme="minorHAnsi" w:cstheme="minorHAnsi"/>
          <w:spacing w:val="2"/>
          <w:sz w:val="22"/>
          <w:szCs w:val="22"/>
        </w:rPr>
        <w:t>201</w:t>
      </w:r>
      <w:r w:rsidRPr="00BA4BD6">
        <w:rPr>
          <w:rFonts w:asciiTheme="minorHAnsi" w:hAnsiTheme="minorHAnsi" w:cstheme="minorHAnsi"/>
          <w:sz w:val="22"/>
          <w:szCs w:val="22"/>
        </w:rPr>
        <w:t xml:space="preserve">1                  </w:t>
      </w:r>
      <w:r w:rsidRPr="00BA4BD6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A4BD6">
        <w:rPr>
          <w:rFonts w:asciiTheme="minorHAnsi" w:hAnsiTheme="minorHAnsi" w:cstheme="minorHAnsi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A4BD6">
        <w:rPr>
          <w:rFonts w:asciiTheme="minorHAnsi" w:hAnsiTheme="minorHAnsi" w:cstheme="minorHAnsi"/>
          <w:sz w:val="22"/>
          <w:szCs w:val="22"/>
        </w:rPr>
        <w:t>d</w:t>
      </w:r>
      <w:r w:rsidRPr="00BA4BD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A4BD6">
        <w:rPr>
          <w:rFonts w:asciiTheme="minorHAnsi" w:hAnsiTheme="minorHAnsi" w:cstheme="minorHAnsi"/>
          <w:sz w:val="22"/>
          <w:szCs w:val="22"/>
        </w:rPr>
        <w:t>ach</w:t>
      </w:r>
      <w:r w:rsidRPr="00BA4BD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A4BD6">
        <w:rPr>
          <w:rFonts w:asciiTheme="minorHAnsi" w:hAnsiTheme="minorHAnsi" w:cstheme="minorHAnsi"/>
          <w:sz w:val="22"/>
          <w:szCs w:val="22"/>
        </w:rPr>
        <w:t>me</w:t>
      </w:r>
      <w:r w:rsidRPr="00BA4BD6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A4BD6">
        <w:rPr>
          <w:rFonts w:asciiTheme="minorHAnsi" w:hAnsiTheme="minorHAnsi" w:cstheme="minorHAnsi"/>
          <w:sz w:val="22"/>
          <w:szCs w:val="22"/>
        </w:rPr>
        <w:t>can</w:t>
      </w:r>
      <w:r w:rsidRPr="00BA4BD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A4BD6">
        <w:rPr>
          <w:rFonts w:asciiTheme="minorHAnsi" w:hAnsiTheme="minorHAnsi" w:cstheme="minorHAnsi"/>
          <w:sz w:val="22"/>
          <w:szCs w:val="22"/>
        </w:rPr>
        <w:t>l</w:t>
      </w:r>
      <w:r w:rsidRPr="00BA4BD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A4BD6">
        <w:rPr>
          <w:rFonts w:asciiTheme="minorHAnsi" w:hAnsiTheme="minorHAnsi" w:cstheme="minorHAnsi"/>
          <w:sz w:val="22"/>
          <w:szCs w:val="22"/>
        </w:rPr>
        <w:t>ar</w:t>
      </w:r>
      <w:r w:rsidRPr="00BA4BD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A4BD6">
        <w:rPr>
          <w:rFonts w:asciiTheme="minorHAnsi" w:hAnsiTheme="minorHAnsi" w:cstheme="minorHAnsi"/>
          <w:sz w:val="22"/>
          <w:szCs w:val="22"/>
        </w:rPr>
        <w:t>ame,</w:t>
      </w:r>
      <w:r w:rsidRPr="00BA4BD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ing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do</w:t>
      </w:r>
      <w:r w:rsidRPr="00BA4BD6">
        <w:rPr>
          <w:rFonts w:asciiTheme="minorHAnsi" w:hAnsiTheme="minorHAnsi" w:cstheme="minorHAnsi"/>
          <w:sz w:val="22"/>
          <w:szCs w:val="22"/>
        </w:rPr>
        <w:t>m</w:t>
      </w:r>
      <w:r w:rsidRPr="00BA4BD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A4BD6">
        <w:rPr>
          <w:rFonts w:asciiTheme="minorHAnsi" w:hAnsiTheme="minorHAnsi" w:cstheme="minorHAnsi"/>
          <w:sz w:val="22"/>
          <w:szCs w:val="22"/>
        </w:rPr>
        <w:t>f</w:t>
      </w:r>
      <w:r w:rsidRPr="00BA4BD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2"/>
          <w:w w:val="102"/>
          <w:sz w:val="22"/>
          <w:szCs w:val="22"/>
        </w:rPr>
        <w:t>B</w:t>
      </w:r>
      <w:r w:rsidRPr="00BA4BD6">
        <w:rPr>
          <w:rFonts w:asciiTheme="minorHAnsi" w:hAnsiTheme="minorHAnsi" w:cstheme="minorHAnsi"/>
          <w:w w:val="102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2"/>
          <w:w w:val="101"/>
          <w:sz w:val="22"/>
          <w:szCs w:val="22"/>
        </w:rPr>
        <w:t>h</w:t>
      </w:r>
      <w:r w:rsidRPr="00BA4BD6">
        <w:rPr>
          <w:rFonts w:asciiTheme="minorHAnsi" w:hAnsiTheme="minorHAnsi" w:cstheme="minorHAnsi"/>
          <w:spacing w:val="3"/>
          <w:w w:val="101"/>
          <w:sz w:val="22"/>
          <w:szCs w:val="22"/>
        </w:rPr>
        <w:t>r</w:t>
      </w:r>
      <w:r w:rsidRPr="00BA4BD6">
        <w:rPr>
          <w:rFonts w:asciiTheme="minorHAnsi" w:hAnsiTheme="minorHAnsi" w:cstheme="minorHAnsi"/>
          <w:spacing w:val="-2"/>
          <w:w w:val="102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BA4BD6">
        <w:rPr>
          <w:rFonts w:asciiTheme="minorHAnsi" w:hAnsiTheme="minorHAnsi" w:cstheme="minorHAnsi"/>
          <w:w w:val="101"/>
          <w:sz w:val="22"/>
          <w:szCs w:val="22"/>
        </w:rPr>
        <w:t>n</w:t>
      </w:r>
    </w:p>
    <w:p w14:paraId="1F7D103F" w14:textId="77777777" w:rsidR="00F47817" w:rsidRPr="00BA4BD6" w:rsidRDefault="00F47817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1BE4F783" w14:textId="77777777" w:rsidR="00F47817" w:rsidRPr="00BA4BD6" w:rsidRDefault="00C91CEF">
      <w:pPr>
        <w:ind w:left="2230"/>
        <w:rPr>
          <w:rFonts w:asciiTheme="minorHAnsi" w:hAnsiTheme="minorHAnsi" w:cstheme="minorHAnsi"/>
          <w:sz w:val="22"/>
          <w:szCs w:val="22"/>
        </w:rPr>
      </w:pPr>
      <w:r w:rsidRPr="00BA4BD6">
        <w:rPr>
          <w:rFonts w:asciiTheme="minorHAnsi" w:hAnsiTheme="minorHAnsi" w:cstheme="minorHAnsi"/>
          <w:spacing w:val="2"/>
          <w:sz w:val="22"/>
          <w:szCs w:val="22"/>
        </w:rPr>
        <w:t>2010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BA4BD6">
        <w:rPr>
          <w:rFonts w:asciiTheme="minorHAnsi" w:hAnsiTheme="minorHAnsi" w:cstheme="minorHAnsi"/>
          <w:sz w:val="22"/>
          <w:szCs w:val="22"/>
        </w:rPr>
        <w:t xml:space="preserve">1         </w:t>
      </w:r>
      <w:r w:rsidRPr="00BA4BD6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z w:val="22"/>
          <w:szCs w:val="22"/>
        </w:rPr>
        <w:t>S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A4BD6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A4BD6">
        <w:rPr>
          <w:rFonts w:asciiTheme="minorHAnsi" w:hAnsiTheme="minorHAnsi" w:cstheme="minorHAnsi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ub</w:t>
      </w:r>
      <w:r w:rsidRPr="00BA4BD6">
        <w:rPr>
          <w:rFonts w:asciiTheme="minorHAnsi" w:hAnsiTheme="minorHAnsi" w:cstheme="minorHAnsi"/>
          <w:sz w:val="22"/>
          <w:szCs w:val="22"/>
        </w:rPr>
        <w:t>,</w:t>
      </w:r>
      <w:r w:rsidRPr="00BA4BD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A4BD6">
        <w:rPr>
          <w:rFonts w:asciiTheme="minorHAnsi" w:hAnsiTheme="minorHAnsi" w:cstheme="minorHAnsi"/>
          <w:sz w:val="22"/>
          <w:szCs w:val="22"/>
        </w:rPr>
        <w:t>r</w:t>
      </w:r>
      <w:r w:rsidRPr="00BA4BD6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A4BD6">
        <w:rPr>
          <w:rFonts w:asciiTheme="minorHAnsi" w:hAnsiTheme="minorHAnsi" w:cstheme="minorHAnsi"/>
          <w:sz w:val="22"/>
          <w:szCs w:val="22"/>
        </w:rPr>
        <w:t>,</w:t>
      </w:r>
      <w:r w:rsidRPr="00BA4BD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A4BD6">
        <w:rPr>
          <w:rFonts w:asciiTheme="minorHAnsi" w:hAnsiTheme="minorHAnsi" w:cstheme="minorHAnsi"/>
          <w:sz w:val="22"/>
          <w:szCs w:val="22"/>
        </w:rPr>
        <w:t>m</w:t>
      </w:r>
      <w:r w:rsidRPr="00BA4BD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A4BD6">
        <w:rPr>
          <w:rFonts w:asciiTheme="minorHAnsi" w:hAnsiTheme="minorHAnsi" w:cstheme="minorHAnsi"/>
          <w:sz w:val="22"/>
          <w:szCs w:val="22"/>
        </w:rPr>
        <w:t>f</w:t>
      </w:r>
      <w:r w:rsidRPr="00BA4BD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w w:val="102"/>
          <w:sz w:val="22"/>
          <w:szCs w:val="22"/>
        </w:rPr>
        <w:t>Ba</w:t>
      </w:r>
      <w:r w:rsidRPr="00BA4BD6">
        <w:rPr>
          <w:rFonts w:asciiTheme="minorHAnsi" w:hAnsiTheme="minorHAnsi" w:cstheme="minorHAnsi"/>
          <w:spacing w:val="-1"/>
          <w:w w:val="101"/>
          <w:sz w:val="22"/>
          <w:szCs w:val="22"/>
        </w:rPr>
        <w:t>h</w:t>
      </w:r>
      <w:r w:rsidRPr="00BA4BD6">
        <w:rPr>
          <w:rFonts w:asciiTheme="minorHAnsi" w:hAnsiTheme="minorHAnsi" w:cstheme="minorHAnsi"/>
          <w:w w:val="101"/>
          <w:sz w:val="22"/>
          <w:szCs w:val="22"/>
        </w:rPr>
        <w:t>r</w:t>
      </w:r>
      <w:r w:rsidRPr="00BA4BD6">
        <w:rPr>
          <w:rFonts w:asciiTheme="minorHAnsi" w:hAnsiTheme="minorHAnsi" w:cstheme="minorHAnsi"/>
          <w:w w:val="102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-1"/>
          <w:w w:val="102"/>
          <w:sz w:val="22"/>
          <w:szCs w:val="22"/>
        </w:rPr>
        <w:t>i</w:t>
      </w:r>
      <w:r w:rsidRPr="00BA4BD6">
        <w:rPr>
          <w:rFonts w:asciiTheme="minorHAnsi" w:hAnsiTheme="minorHAnsi" w:cstheme="minorHAnsi"/>
          <w:w w:val="101"/>
          <w:sz w:val="22"/>
          <w:szCs w:val="22"/>
        </w:rPr>
        <w:t>n</w:t>
      </w:r>
    </w:p>
    <w:p w14:paraId="39F82007" w14:textId="77777777" w:rsidR="00F47817" w:rsidRPr="00BA4BD6" w:rsidRDefault="00C91CEF">
      <w:pPr>
        <w:spacing w:before="7"/>
        <w:ind w:left="2230"/>
        <w:rPr>
          <w:rFonts w:asciiTheme="minorHAnsi" w:hAnsiTheme="minorHAnsi" w:cstheme="minorHAnsi"/>
          <w:sz w:val="22"/>
          <w:szCs w:val="22"/>
        </w:rPr>
      </w:pPr>
      <w:r w:rsidRPr="00BA4BD6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A4BD6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A4BD6">
        <w:rPr>
          <w:rFonts w:asciiTheme="minorHAnsi" w:hAnsiTheme="minorHAnsi" w:cstheme="minorHAnsi"/>
          <w:sz w:val="22"/>
          <w:szCs w:val="22"/>
        </w:rPr>
        <w:t>ad</w:t>
      </w:r>
      <w:r w:rsidRPr="00BA4BD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A4BD6">
        <w:rPr>
          <w:rFonts w:asciiTheme="minorHAnsi" w:hAnsiTheme="minorHAnsi" w:cstheme="minorHAnsi"/>
          <w:sz w:val="22"/>
          <w:szCs w:val="22"/>
        </w:rPr>
        <w:t>ac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A4BD6">
        <w:rPr>
          <w:rFonts w:asciiTheme="minorHAnsi" w:hAnsiTheme="minorHAnsi" w:cstheme="minorHAnsi"/>
          <w:sz w:val="22"/>
          <w:szCs w:val="22"/>
        </w:rPr>
        <w:t>,</w:t>
      </w:r>
      <w:r w:rsidRPr="00BA4BD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z w:val="22"/>
          <w:szCs w:val="22"/>
        </w:rPr>
        <w:t>Pre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A4BD6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BA4BD6">
        <w:rPr>
          <w:rFonts w:asciiTheme="minorHAnsi" w:hAnsiTheme="minorHAnsi" w:cstheme="minorHAnsi"/>
          <w:sz w:val="22"/>
          <w:szCs w:val="22"/>
        </w:rPr>
        <w:t>er</w:t>
      </w:r>
      <w:r w:rsidRPr="00BA4BD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A4BD6">
        <w:rPr>
          <w:rFonts w:asciiTheme="minorHAnsi" w:hAnsiTheme="minorHAnsi" w:cstheme="minorHAnsi"/>
          <w:sz w:val="22"/>
          <w:szCs w:val="22"/>
        </w:rPr>
        <w:t>ea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A4BD6">
        <w:rPr>
          <w:rFonts w:asciiTheme="minorHAnsi" w:hAnsiTheme="minorHAnsi" w:cstheme="minorHAnsi"/>
          <w:sz w:val="22"/>
          <w:szCs w:val="22"/>
        </w:rPr>
        <w:t>e,</w:t>
      </w:r>
      <w:r w:rsidRPr="00BA4BD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A4BD6">
        <w:rPr>
          <w:rFonts w:asciiTheme="minorHAnsi" w:hAnsiTheme="minorHAnsi" w:cstheme="minorHAnsi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A4BD6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A4BD6">
        <w:rPr>
          <w:rFonts w:asciiTheme="minorHAnsi" w:hAnsiTheme="minorHAnsi" w:cstheme="minorHAnsi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A4BD6">
        <w:rPr>
          <w:rFonts w:asciiTheme="minorHAnsi" w:hAnsiTheme="minorHAnsi" w:cstheme="minorHAnsi"/>
          <w:sz w:val="22"/>
          <w:szCs w:val="22"/>
        </w:rPr>
        <w:t>n</w:t>
      </w:r>
      <w:r w:rsidRPr="00BA4BD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z w:val="22"/>
          <w:szCs w:val="22"/>
        </w:rPr>
        <w:t>Ba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A4BD6">
        <w:rPr>
          <w:rFonts w:asciiTheme="minorHAnsi" w:hAnsiTheme="minorHAnsi" w:cstheme="minorHAnsi"/>
          <w:sz w:val="22"/>
          <w:szCs w:val="22"/>
        </w:rPr>
        <w:t>l</w:t>
      </w:r>
      <w:r w:rsidRPr="00BA4BD6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2"/>
          <w:w w:val="101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-1"/>
          <w:w w:val="101"/>
          <w:sz w:val="22"/>
          <w:szCs w:val="22"/>
        </w:rPr>
        <w:t>s</w:t>
      </w:r>
      <w:r w:rsidRPr="00BA4BD6">
        <w:rPr>
          <w:rFonts w:asciiTheme="minorHAnsi" w:hAnsiTheme="minorHAnsi" w:cstheme="minorHAnsi"/>
          <w:spacing w:val="1"/>
          <w:w w:val="101"/>
          <w:sz w:val="22"/>
          <w:szCs w:val="22"/>
        </w:rPr>
        <w:t>s</w:t>
      </w:r>
      <w:r w:rsidRPr="00BA4BD6">
        <w:rPr>
          <w:rFonts w:asciiTheme="minorHAnsi" w:hAnsiTheme="minorHAnsi" w:cstheme="minorHAnsi"/>
          <w:spacing w:val="2"/>
          <w:w w:val="101"/>
          <w:sz w:val="22"/>
          <w:szCs w:val="22"/>
        </w:rPr>
        <w:t>o</w:t>
      </w:r>
      <w:r w:rsidRPr="00BA4BD6">
        <w:rPr>
          <w:rFonts w:asciiTheme="minorHAnsi" w:hAnsiTheme="minorHAnsi" w:cstheme="minorHAnsi"/>
          <w:spacing w:val="-2"/>
          <w:w w:val="102"/>
          <w:sz w:val="22"/>
          <w:szCs w:val="22"/>
        </w:rPr>
        <w:t>c</w:t>
      </w:r>
      <w:r w:rsidRPr="00BA4BD6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BA4BD6">
        <w:rPr>
          <w:rFonts w:asciiTheme="minorHAnsi" w:hAnsiTheme="minorHAnsi" w:cstheme="minorHAnsi"/>
          <w:spacing w:val="-2"/>
          <w:w w:val="102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1"/>
          <w:w w:val="102"/>
          <w:sz w:val="22"/>
          <w:szCs w:val="22"/>
        </w:rPr>
        <w:t>ti</w:t>
      </w:r>
      <w:r w:rsidRPr="00BA4BD6">
        <w:rPr>
          <w:rFonts w:asciiTheme="minorHAnsi" w:hAnsiTheme="minorHAnsi" w:cstheme="minorHAnsi"/>
          <w:spacing w:val="-1"/>
          <w:w w:val="101"/>
          <w:sz w:val="22"/>
          <w:szCs w:val="22"/>
        </w:rPr>
        <w:t>o</w:t>
      </w:r>
      <w:r w:rsidRPr="00BA4BD6">
        <w:rPr>
          <w:rFonts w:asciiTheme="minorHAnsi" w:hAnsiTheme="minorHAnsi" w:cstheme="minorHAnsi"/>
          <w:spacing w:val="2"/>
          <w:w w:val="101"/>
          <w:sz w:val="22"/>
          <w:szCs w:val="22"/>
        </w:rPr>
        <w:t>n</w:t>
      </w:r>
      <w:r w:rsidRPr="00BA4BD6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7EF1724C" w14:textId="77777777" w:rsidR="00F47817" w:rsidRPr="00BA4BD6" w:rsidRDefault="00C91CEF">
      <w:pPr>
        <w:spacing w:before="4"/>
        <w:ind w:left="2230"/>
        <w:rPr>
          <w:rFonts w:asciiTheme="minorHAnsi" w:hAnsiTheme="minorHAnsi" w:cstheme="minorHAnsi"/>
          <w:sz w:val="22"/>
          <w:szCs w:val="22"/>
        </w:rPr>
      </w:pPr>
      <w:r w:rsidRPr="00BA4BD6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A4BD6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BA4BD6">
        <w:rPr>
          <w:rFonts w:asciiTheme="minorHAnsi" w:hAnsiTheme="minorHAnsi" w:cstheme="minorHAnsi"/>
          <w:sz w:val="22"/>
          <w:szCs w:val="22"/>
        </w:rPr>
        <w:t>re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A4BD6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A4BD6">
        <w:rPr>
          <w:rFonts w:asciiTheme="minorHAnsi" w:hAnsiTheme="minorHAnsi" w:cstheme="minorHAnsi"/>
          <w:sz w:val="22"/>
          <w:szCs w:val="22"/>
        </w:rPr>
        <w:t>r</w:t>
      </w:r>
      <w:r w:rsidRPr="00BA4BD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A4BD6">
        <w:rPr>
          <w:rFonts w:asciiTheme="minorHAnsi" w:hAnsiTheme="minorHAnsi" w:cstheme="minorHAnsi"/>
          <w:sz w:val="22"/>
          <w:szCs w:val="22"/>
        </w:rPr>
        <w:t>f</w:t>
      </w:r>
      <w:r w:rsidRPr="00BA4BD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A4BD6">
        <w:rPr>
          <w:rFonts w:asciiTheme="minorHAnsi" w:hAnsiTheme="minorHAnsi" w:cstheme="minorHAnsi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BA4BD6">
        <w:rPr>
          <w:rFonts w:asciiTheme="minorHAnsi" w:hAnsiTheme="minorHAnsi" w:cstheme="minorHAnsi"/>
          <w:sz w:val="22"/>
          <w:szCs w:val="22"/>
        </w:rPr>
        <w:t>er</w:t>
      </w:r>
      <w:r w:rsidRPr="00BA4BD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A4BD6">
        <w:rPr>
          <w:rFonts w:asciiTheme="minorHAnsi" w:hAnsiTheme="minorHAnsi" w:cstheme="minorHAnsi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BA4BD6">
        <w:rPr>
          <w:rFonts w:asciiTheme="minorHAnsi" w:hAnsiTheme="minorHAnsi" w:cstheme="minorHAnsi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4"/>
          <w:sz w:val="22"/>
          <w:szCs w:val="22"/>
        </w:rPr>
        <w:t>l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BA4BD6">
        <w:rPr>
          <w:rFonts w:asciiTheme="minorHAnsi" w:hAnsiTheme="minorHAnsi" w:cstheme="minorHAnsi"/>
          <w:sz w:val="22"/>
          <w:szCs w:val="22"/>
        </w:rPr>
        <w:t>m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A4BD6">
        <w:rPr>
          <w:rFonts w:asciiTheme="minorHAnsi" w:hAnsiTheme="minorHAnsi" w:cstheme="minorHAnsi"/>
          <w:sz w:val="22"/>
          <w:szCs w:val="22"/>
        </w:rPr>
        <w:t>,</w:t>
      </w:r>
      <w:r w:rsidRPr="00BA4BD6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in</w:t>
      </w:r>
      <w:r w:rsidRPr="00BA4BD6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BA4BD6">
        <w:rPr>
          <w:rFonts w:asciiTheme="minorHAnsi" w:hAnsiTheme="minorHAnsi" w:cstheme="minorHAnsi"/>
          <w:sz w:val="22"/>
          <w:szCs w:val="22"/>
        </w:rPr>
        <w:t>er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A4BD6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A4BD6">
        <w:rPr>
          <w:rFonts w:asciiTheme="minorHAnsi" w:hAnsiTheme="minorHAnsi" w:cstheme="minorHAnsi"/>
          <w:sz w:val="22"/>
          <w:szCs w:val="22"/>
        </w:rPr>
        <w:t>l</w:t>
      </w:r>
      <w:r w:rsidRPr="00BA4BD6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A4BD6">
        <w:rPr>
          <w:rFonts w:asciiTheme="minorHAnsi" w:hAnsiTheme="minorHAnsi" w:cstheme="minorHAnsi"/>
          <w:sz w:val="22"/>
          <w:szCs w:val="22"/>
        </w:rPr>
        <w:t>c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ou</w:t>
      </w:r>
      <w:r w:rsidRPr="00BA4BD6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A4BD6">
        <w:rPr>
          <w:rFonts w:asciiTheme="minorHAnsi" w:hAnsiTheme="minorHAnsi" w:cstheme="minorHAnsi"/>
          <w:sz w:val="22"/>
          <w:szCs w:val="22"/>
        </w:rPr>
        <w:t>g</w:t>
      </w:r>
      <w:r w:rsidRPr="00BA4BD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A4BD6">
        <w:rPr>
          <w:rFonts w:asciiTheme="minorHAnsi" w:hAnsiTheme="minorHAnsi" w:cstheme="minorHAnsi"/>
          <w:sz w:val="22"/>
          <w:szCs w:val="22"/>
        </w:rPr>
        <w:t>d</w:t>
      </w:r>
      <w:r w:rsidRPr="00BA4BD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w w:val="101"/>
          <w:sz w:val="22"/>
          <w:szCs w:val="22"/>
        </w:rPr>
        <w:t>r</w:t>
      </w:r>
      <w:r w:rsidRPr="00BA4BD6">
        <w:rPr>
          <w:rFonts w:asciiTheme="minorHAnsi" w:hAnsiTheme="minorHAnsi" w:cstheme="minorHAnsi"/>
          <w:w w:val="102"/>
          <w:sz w:val="22"/>
          <w:szCs w:val="22"/>
        </w:rPr>
        <w:t>ec</w:t>
      </w:r>
      <w:r w:rsidRPr="00BA4BD6">
        <w:rPr>
          <w:rFonts w:asciiTheme="minorHAnsi" w:hAnsiTheme="minorHAnsi" w:cstheme="minorHAnsi"/>
          <w:w w:val="101"/>
          <w:sz w:val="22"/>
          <w:szCs w:val="22"/>
        </w:rPr>
        <w:t>r</w:t>
      </w:r>
      <w:r w:rsidRPr="00BA4BD6">
        <w:rPr>
          <w:rFonts w:asciiTheme="minorHAnsi" w:hAnsiTheme="minorHAnsi" w:cstheme="minorHAnsi"/>
          <w:spacing w:val="2"/>
          <w:w w:val="101"/>
          <w:sz w:val="22"/>
          <w:szCs w:val="22"/>
        </w:rPr>
        <w:t>u</w:t>
      </w:r>
      <w:r w:rsidRPr="00BA4BD6">
        <w:rPr>
          <w:rFonts w:asciiTheme="minorHAnsi" w:hAnsiTheme="minorHAnsi" w:cstheme="minorHAnsi"/>
          <w:spacing w:val="-1"/>
          <w:w w:val="102"/>
          <w:sz w:val="22"/>
          <w:szCs w:val="22"/>
        </w:rPr>
        <w:t>i</w:t>
      </w:r>
      <w:r w:rsidRPr="00BA4BD6">
        <w:rPr>
          <w:rFonts w:asciiTheme="minorHAnsi" w:hAnsiTheme="minorHAnsi" w:cstheme="minorHAnsi"/>
          <w:spacing w:val="4"/>
          <w:w w:val="102"/>
          <w:sz w:val="22"/>
          <w:szCs w:val="22"/>
        </w:rPr>
        <w:t>t</w:t>
      </w:r>
      <w:r w:rsidRPr="00BA4BD6">
        <w:rPr>
          <w:rFonts w:asciiTheme="minorHAnsi" w:hAnsiTheme="minorHAnsi" w:cstheme="minorHAnsi"/>
          <w:w w:val="102"/>
          <w:sz w:val="22"/>
          <w:szCs w:val="22"/>
        </w:rPr>
        <w:t>m</w:t>
      </w:r>
      <w:r w:rsidRPr="00BA4BD6">
        <w:rPr>
          <w:rFonts w:asciiTheme="minorHAnsi" w:hAnsiTheme="minorHAnsi" w:cstheme="minorHAnsi"/>
          <w:spacing w:val="-2"/>
          <w:w w:val="102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-1"/>
          <w:w w:val="101"/>
          <w:sz w:val="22"/>
          <w:szCs w:val="22"/>
        </w:rPr>
        <w:t>n</w:t>
      </w:r>
      <w:r w:rsidRPr="00BA4BD6">
        <w:rPr>
          <w:rFonts w:asciiTheme="minorHAnsi" w:hAnsiTheme="minorHAnsi" w:cstheme="minorHAnsi"/>
          <w:spacing w:val="1"/>
          <w:w w:val="102"/>
          <w:sz w:val="22"/>
          <w:szCs w:val="22"/>
        </w:rPr>
        <w:t>t</w:t>
      </w:r>
      <w:r w:rsidRPr="00BA4BD6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0FBAD1F0" w14:textId="77777777" w:rsidR="00F47817" w:rsidRPr="00BA4BD6" w:rsidRDefault="00F47817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0D148F46" w14:textId="77777777" w:rsidR="00F47817" w:rsidRPr="00BA4BD6" w:rsidRDefault="00C91CEF">
      <w:pPr>
        <w:ind w:left="2230"/>
        <w:rPr>
          <w:rFonts w:asciiTheme="minorHAnsi" w:hAnsiTheme="minorHAnsi" w:cstheme="minorHAnsi"/>
          <w:sz w:val="22"/>
          <w:szCs w:val="22"/>
        </w:rPr>
      </w:pPr>
      <w:r w:rsidRPr="00BA4BD6">
        <w:rPr>
          <w:rFonts w:asciiTheme="minorHAnsi" w:hAnsiTheme="minorHAnsi" w:cstheme="minorHAnsi"/>
          <w:spacing w:val="2"/>
          <w:sz w:val="22"/>
          <w:szCs w:val="22"/>
        </w:rPr>
        <w:t>2007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BA4BD6">
        <w:rPr>
          <w:rFonts w:asciiTheme="minorHAnsi" w:hAnsiTheme="minorHAnsi" w:cstheme="minorHAnsi"/>
          <w:sz w:val="22"/>
          <w:szCs w:val="22"/>
        </w:rPr>
        <w:t xml:space="preserve">8          </w:t>
      </w:r>
      <w:r w:rsidRPr="00BA4BD6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z w:val="22"/>
          <w:szCs w:val="22"/>
        </w:rPr>
        <w:t>C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A4BD6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BA4BD6">
        <w:rPr>
          <w:rFonts w:asciiTheme="minorHAnsi" w:hAnsiTheme="minorHAnsi" w:cstheme="minorHAnsi"/>
          <w:sz w:val="22"/>
          <w:szCs w:val="22"/>
        </w:rPr>
        <w:t>acan</w:t>
      </w:r>
      <w:r w:rsidRPr="00BA4BD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A4BD6">
        <w:rPr>
          <w:rFonts w:asciiTheme="minorHAnsi" w:hAnsiTheme="minorHAnsi" w:cstheme="minorHAnsi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BA4BD6">
        <w:rPr>
          <w:rFonts w:asciiTheme="minorHAnsi" w:hAnsiTheme="minorHAnsi" w:cstheme="minorHAnsi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A4BD6">
        <w:rPr>
          <w:rFonts w:asciiTheme="minorHAnsi" w:hAnsiTheme="minorHAnsi" w:cstheme="minorHAnsi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A4BD6">
        <w:rPr>
          <w:rFonts w:asciiTheme="minorHAnsi" w:hAnsiTheme="minorHAnsi" w:cstheme="minorHAnsi"/>
          <w:sz w:val="22"/>
          <w:szCs w:val="22"/>
        </w:rPr>
        <w:t>,</w:t>
      </w:r>
      <w:r w:rsidRPr="00BA4BD6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z w:val="22"/>
          <w:szCs w:val="22"/>
        </w:rPr>
        <w:t>C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A4BD6">
        <w:rPr>
          <w:rFonts w:asciiTheme="minorHAnsi" w:hAnsiTheme="minorHAnsi" w:cstheme="minorHAnsi"/>
          <w:sz w:val="22"/>
          <w:szCs w:val="22"/>
        </w:rPr>
        <w:t>aca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A4BD6">
        <w:rPr>
          <w:rFonts w:asciiTheme="minorHAnsi" w:hAnsiTheme="minorHAnsi" w:cstheme="minorHAnsi"/>
          <w:sz w:val="22"/>
          <w:szCs w:val="22"/>
        </w:rPr>
        <w:t>,</w:t>
      </w:r>
      <w:r w:rsidRPr="00BA4BD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z w:val="22"/>
          <w:szCs w:val="22"/>
        </w:rPr>
        <w:t>S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A4BD6">
        <w:rPr>
          <w:rFonts w:asciiTheme="minorHAnsi" w:hAnsiTheme="minorHAnsi" w:cstheme="minorHAnsi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2"/>
          <w:w w:val="101"/>
          <w:sz w:val="22"/>
          <w:szCs w:val="22"/>
        </w:rPr>
        <w:t>M</w:t>
      </w:r>
      <w:r w:rsidRPr="00BA4BD6">
        <w:rPr>
          <w:rFonts w:asciiTheme="minorHAnsi" w:hAnsiTheme="minorHAnsi" w:cstheme="minorHAnsi"/>
          <w:w w:val="102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-1"/>
          <w:w w:val="101"/>
          <w:sz w:val="22"/>
          <w:szCs w:val="22"/>
        </w:rPr>
        <w:t>x</w:t>
      </w:r>
      <w:r w:rsidRPr="00BA4BD6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BA4BD6">
        <w:rPr>
          <w:rFonts w:asciiTheme="minorHAnsi" w:hAnsiTheme="minorHAnsi" w:cstheme="minorHAnsi"/>
          <w:w w:val="102"/>
          <w:sz w:val="22"/>
          <w:szCs w:val="22"/>
        </w:rPr>
        <w:t>c</w:t>
      </w:r>
      <w:r w:rsidRPr="00BA4BD6">
        <w:rPr>
          <w:rFonts w:asciiTheme="minorHAnsi" w:hAnsiTheme="minorHAnsi" w:cstheme="minorHAnsi"/>
          <w:w w:val="101"/>
          <w:sz w:val="22"/>
          <w:szCs w:val="22"/>
        </w:rPr>
        <w:t>o</w:t>
      </w:r>
    </w:p>
    <w:p w14:paraId="68C934E9" w14:textId="77777777" w:rsidR="00F47817" w:rsidRPr="00BA4BD6" w:rsidRDefault="00C91CEF">
      <w:pPr>
        <w:spacing w:before="7"/>
        <w:ind w:left="2230"/>
        <w:rPr>
          <w:rFonts w:asciiTheme="minorHAnsi" w:hAnsiTheme="minorHAnsi" w:cstheme="minorHAnsi"/>
          <w:sz w:val="22"/>
          <w:szCs w:val="22"/>
        </w:rPr>
      </w:pPr>
      <w:r w:rsidRPr="00BA4BD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A4BD6">
        <w:rPr>
          <w:rFonts w:asciiTheme="minorHAnsi" w:hAnsiTheme="minorHAnsi" w:cstheme="minorHAnsi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A4BD6">
        <w:rPr>
          <w:rFonts w:asciiTheme="minorHAnsi" w:hAnsiTheme="minorHAnsi" w:cstheme="minorHAnsi"/>
          <w:sz w:val="22"/>
          <w:szCs w:val="22"/>
        </w:rPr>
        <w:t>ead</w:t>
      </w:r>
      <w:r w:rsidRPr="00BA4BD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A4BD6">
        <w:rPr>
          <w:rFonts w:asciiTheme="minorHAnsi" w:hAnsiTheme="minorHAnsi" w:cstheme="minorHAnsi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A4BD6">
        <w:rPr>
          <w:rFonts w:asciiTheme="minorHAnsi" w:hAnsiTheme="minorHAnsi" w:cstheme="minorHAnsi"/>
          <w:sz w:val="22"/>
          <w:szCs w:val="22"/>
        </w:rPr>
        <w:t>,</w:t>
      </w:r>
      <w:r w:rsidRPr="00BA4BD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LN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A4BD6">
        <w:rPr>
          <w:rFonts w:asciiTheme="minorHAnsi" w:hAnsiTheme="minorHAnsi" w:cstheme="minorHAnsi"/>
          <w:sz w:val="22"/>
          <w:szCs w:val="22"/>
        </w:rPr>
        <w:t>P</w:t>
      </w:r>
      <w:r w:rsidRPr="00BA4BD6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A4BD6">
        <w:rPr>
          <w:rFonts w:asciiTheme="minorHAnsi" w:hAnsiTheme="minorHAnsi" w:cstheme="minorHAnsi"/>
          <w:sz w:val="22"/>
          <w:szCs w:val="22"/>
        </w:rPr>
        <w:t>d</w:t>
      </w:r>
      <w:r w:rsidRPr="00BA4BD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A4BD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A4BD6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A4BD6">
        <w:rPr>
          <w:rFonts w:asciiTheme="minorHAnsi" w:hAnsiTheme="minorHAnsi" w:cstheme="minorHAnsi"/>
          <w:sz w:val="22"/>
          <w:szCs w:val="22"/>
        </w:rPr>
        <w:t>:</w:t>
      </w:r>
      <w:r w:rsidRPr="00BA4BD6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1"/>
          <w:w w:val="101"/>
          <w:sz w:val="22"/>
          <w:szCs w:val="22"/>
        </w:rPr>
        <w:t>M</w:t>
      </w:r>
      <w:r w:rsidRPr="00BA4BD6">
        <w:rPr>
          <w:rFonts w:asciiTheme="minorHAnsi" w:hAnsiTheme="minorHAnsi" w:cstheme="minorHAnsi"/>
          <w:w w:val="102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-1"/>
          <w:w w:val="101"/>
          <w:sz w:val="22"/>
          <w:szCs w:val="22"/>
        </w:rPr>
        <w:t>x</w:t>
      </w:r>
      <w:r w:rsidRPr="00BA4BD6">
        <w:rPr>
          <w:rFonts w:asciiTheme="minorHAnsi" w:hAnsiTheme="minorHAnsi" w:cstheme="minorHAnsi"/>
          <w:spacing w:val="4"/>
          <w:w w:val="102"/>
          <w:sz w:val="22"/>
          <w:szCs w:val="22"/>
        </w:rPr>
        <w:t>i</w:t>
      </w:r>
      <w:r w:rsidRPr="00BA4BD6">
        <w:rPr>
          <w:rFonts w:asciiTheme="minorHAnsi" w:hAnsiTheme="minorHAnsi" w:cstheme="minorHAnsi"/>
          <w:w w:val="102"/>
          <w:sz w:val="22"/>
          <w:szCs w:val="22"/>
        </w:rPr>
        <w:t>c</w:t>
      </w:r>
      <w:r w:rsidRPr="00BA4BD6">
        <w:rPr>
          <w:rFonts w:asciiTheme="minorHAnsi" w:hAnsiTheme="minorHAnsi" w:cstheme="minorHAnsi"/>
          <w:w w:val="101"/>
          <w:sz w:val="22"/>
          <w:szCs w:val="22"/>
        </w:rPr>
        <w:t>o</w:t>
      </w:r>
    </w:p>
    <w:p w14:paraId="09FFCF9A" w14:textId="77777777" w:rsidR="00F47817" w:rsidRPr="00BA4BD6" w:rsidRDefault="00C91CEF">
      <w:pPr>
        <w:spacing w:before="4"/>
        <w:ind w:left="2230"/>
        <w:rPr>
          <w:rFonts w:asciiTheme="minorHAnsi" w:hAnsiTheme="minorHAnsi" w:cstheme="minorHAnsi"/>
          <w:sz w:val="22"/>
          <w:szCs w:val="22"/>
        </w:rPr>
      </w:pPr>
      <w:r w:rsidRPr="00BA4BD6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A4BD6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BA4BD6">
        <w:rPr>
          <w:rFonts w:asciiTheme="minorHAnsi" w:hAnsiTheme="minorHAnsi" w:cstheme="minorHAnsi"/>
          <w:sz w:val="22"/>
          <w:szCs w:val="22"/>
        </w:rPr>
        <w:t>re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A4BD6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A4BD6">
        <w:rPr>
          <w:rFonts w:asciiTheme="minorHAnsi" w:hAnsiTheme="minorHAnsi" w:cstheme="minorHAnsi"/>
          <w:sz w:val="22"/>
          <w:szCs w:val="22"/>
        </w:rPr>
        <w:t>r</w:t>
      </w:r>
      <w:r w:rsidRPr="00BA4BD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A4BD6">
        <w:rPr>
          <w:rFonts w:asciiTheme="minorHAnsi" w:hAnsiTheme="minorHAnsi" w:cstheme="minorHAnsi"/>
          <w:sz w:val="22"/>
          <w:szCs w:val="22"/>
        </w:rPr>
        <w:t>f</w:t>
      </w:r>
      <w:r w:rsidRPr="00BA4BD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A4BD6">
        <w:rPr>
          <w:rFonts w:asciiTheme="minorHAnsi" w:hAnsiTheme="minorHAnsi" w:cstheme="minorHAnsi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BA4BD6">
        <w:rPr>
          <w:rFonts w:asciiTheme="minorHAnsi" w:hAnsiTheme="minorHAnsi" w:cstheme="minorHAnsi"/>
          <w:sz w:val="22"/>
          <w:szCs w:val="22"/>
        </w:rPr>
        <w:t>er</w:t>
      </w:r>
      <w:r w:rsidRPr="00BA4BD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2"/>
          <w:w w:val="101"/>
          <w:sz w:val="22"/>
          <w:szCs w:val="22"/>
        </w:rPr>
        <w:t>d</w:t>
      </w:r>
      <w:r w:rsidRPr="00BA4BD6">
        <w:rPr>
          <w:rFonts w:asciiTheme="minorHAnsi" w:hAnsiTheme="minorHAnsi" w:cstheme="minorHAnsi"/>
          <w:w w:val="102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-3"/>
          <w:w w:val="101"/>
          <w:sz w:val="22"/>
          <w:szCs w:val="22"/>
        </w:rPr>
        <w:t>v</w:t>
      </w:r>
      <w:r w:rsidRPr="00BA4BD6">
        <w:rPr>
          <w:rFonts w:asciiTheme="minorHAnsi" w:hAnsiTheme="minorHAnsi" w:cstheme="minorHAnsi"/>
          <w:w w:val="102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4"/>
          <w:w w:val="102"/>
          <w:sz w:val="22"/>
          <w:szCs w:val="22"/>
        </w:rPr>
        <w:t>l</w:t>
      </w:r>
      <w:r w:rsidRPr="00BA4BD6">
        <w:rPr>
          <w:rFonts w:asciiTheme="minorHAnsi" w:hAnsiTheme="minorHAnsi" w:cstheme="minorHAnsi"/>
          <w:spacing w:val="2"/>
          <w:w w:val="101"/>
          <w:sz w:val="22"/>
          <w:szCs w:val="22"/>
        </w:rPr>
        <w:t>op</w:t>
      </w:r>
      <w:r w:rsidRPr="00BA4BD6">
        <w:rPr>
          <w:rFonts w:asciiTheme="minorHAnsi" w:hAnsiTheme="minorHAnsi" w:cstheme="minorHAnsi"/>
          <w:w w:val="102"/>
          <w:sz w:val="22"/>
          <w:szCs w:val="22"/>
        </w:rPr>
        <w:t>m</w:t>
      </w:r>
      <w:r w:rsidRPr="00BA4BD6">
        <w:rPr>
          <w:rFonts w:asciiTheme="minorHAnsi" w:hAnsiTheme="minorHAnsi" w:cstheme="minorHAnsi"/>
          <w:spacing w:val="-2"/>
          <w:w w:val="102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2"/>
          <w:w w:val="101"/>
          <w:sz w:val="22"/>
          <w:szCs w:val="22"/>
        </w:rPr>
        <w:t>n</w:t>
      </w:r>
      <w:r w:rsidRPr="00BA4BD6">
        <w:rPr>
          <w:rFonts w:asciiTheme="minorHAnsi" w:hAnsiTheme="minorHAnsi" w:cstheme="minorHAnsi"/>
          <w:w w:val="102"/>
          <w:sz w:val="22"/>
          <w:szCs w:val="22"/>
        </w:rPr>
        <w:t>t</w:t>
      </w:r>
    </w:p>
    <w:p w14:paraId="35CBEB36" w14:textId="77777777" w:rsidR="00F47817" w:rsidRPr="00BA4BD6" w:rsidRDefault="00C91CEF">
      <w:pPr>
        <w:spacing w:before="7" w:line="487" w:lineRule="auto"/>
        <w:ind w:left="2230" w:right="3443"/>
        <w:rPr>
          <w:rFonts w:asciiTheme="minorHAnsi" w:hAnsiTheme="minorHAnsi" w:cstheme="minorHAnsi"/>
          <w:sz w:val="22"/>
          <w:szCs w:val="22"/>
        </w:rPr>
      </w:pPr>
      <w:r w:rsidRPr="00BA4BD6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A4BD6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BA4BD6">
        <w:rPr>
          <w:rFonts w:asciiTheme="minorHAnsi" w:hAnsiTheme="minorHAnsi" w:cstheme="minorHAnsi"/>
          <w:sz w:val="22"/>
          <w:szCs w:val="22"/>
        </w:rPr>
        <w:t>re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A4BD6">
        <w:rPr>
          <w:rFonts w:asciiTheme="minorHAnsi" w:hAnsiTheme="minorHAnsi" w:cstheme="minorHAnsi"/>
          <w:sz w:val="22"/>
          <w:szCs w:val="22"/>
        </w:rPr>
        <w:t>r</w:t>
      </w:r>
      <w:r w:rsidRPr="00BA4BD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A4BD6">
        <w:rPr>
          <w:rFonts w:asciiTheme="minorHAnsi" w:hAnsiTheme="minorHAnsi" w:cstheme="minorHAnsi"/>
          <w:sz w:val="22"/>
          <w:szCs w:val="22"/>
        </w:rPr>
        <w:t>f</w:t>
      </w:r>
      <w:r w:rsidRPr="00BA4BD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A4BD6">
        <w:rPr>
          <w:rFonts w:asciiTheme="minorHAnsi" w:hAnsiTheme="minorHAnsi" w:cstheme="minorHAnsi"/>
          <w:sz w:val="22"/>
          <w:szCs w:val="22"/>
        </w:rPr>
        <w:t>l</w:t>
      </w:r>
      <w:r w:rsidRPr="00BA4BD6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A4BD6">
        <w:rPr>
          <w:rFonts w:asciiTheme="minorHAnsi" w:hAnsiTheme="minorHAnsi" w:cstheme="minorHAnsi"/>
          <w:sz w:val="22"/>
          <w:szCs w:val="22"/>
        </w:rPr>
        <w:t>c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ut</w:t>
      </w:r>
      <w:r w:rsidRPr="00BA4BD6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A4BD6">
        <w:rPr>
          <w:rFonts w:asciiTheme="minorHAnsi" w:hAnsiTheme="minorHAnsi" w:cstheme="minorHAnsi"/>
          <w:sz w:val="22"/>
          <w:szCs w:val="22"/>
        </w:rPr>
        <w:t>g</w:t>
      </w:r>
      <w:r w:rsidRPr="00BA4BD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A4BD6">
        <w:rPr>
          <w:rFonts w:asciiTheme="minorHAnsi" w:hAnsiTheme="minorHAnsi" w:cstheme="minorHAnsi"/>
          <w:sz w:val="22"/>
          <w:szCs w:val="22"/>
        </w:rPr>
        <w:t>d</w:t>
      </w:r>
      <w:r w:rsidRPr="00BA4BD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w w:val="101"/>
          <w:sz w:val="22"/>
          <w:szCs w:val="22"/>
        </w:rPr>
        <w:t>r</w:t>
      </w:r>
      <w:r w:rsidRPr="00BA4BD6">
        <w:rPr>
          <w:rFonts w:asciiTheme="minorHAnsi" w:hAnsiTheme="minorHAnsi" w:cstheme="minorHAnsi"/>
          <w:w w:val="102"/>
          <w:sz w:val="22"/>
          <w:szCs w:val="22"/>
        </w:rPr>
        <w:t>ec</w:t>
      </w:r>
      <w:r w:rsidRPr="00BA4BD6">
        <w:rPr>
          <w:rFonts w:asciiTheme="minorHAnsi" w:hAnsiTheme="minorHAnsi" w:cstheme="minorHAnsi"/>
          <w:spacing w:val="3"/>
          <w:w w:val="101"/>
          <w:sz w:val="22"/>
          <w:szCs w:val="22"/>
        </w:rPr>
        <w:t>r</w:t>
      </w:r>
      <w:r w:rsidRPr="00BA4BD6">
        <w:rPr>
          <w:rFonts w:asciiTheme="minorHAnsi" w:hAnsiTheme="minorHAnsi" w:cstheme="minorHAnsi"/>
          <w:spacing w:val="-1"/>
          <w:w w:val="101"/>
          <w:sz w:val="22"/>
          <w:szCs w:val="22"/>
        </w:rPr>
        <w:t>u</w:t>
      </w:r>
      <w:r w:rsidRPr="00BA4BD6">
        <w:rPr>
          <w:rFonts w:asciiTheme="minorHAnsi" w:hAnsiTheme="minorHAnsi" w:cstheme="minorHAnsi"/>
          <w:spacing w:val="-1"/>
          <w:w w:val="102"/>
          <w:sz w:val="22"/>
          <w:szCs w:val="22"/>
        </w:rPr>
        <w:t>i</w:t>
      </w:r>
      <w:r w:rsidRPr="00BA4BD6">
        <w:rPr>
          <w:rFonts w:asciiTheme="minorHAnsi" w:hAnsiTheme="minorHAnsi" w:cstheme="minorHAnsi"/>
          <w:spacing w:val="1"/>
          <w:w w:val="102"/>
          <w:sz w:val="22"/>
          <w:szCs w:val="22"/>
        </w:rPr>
        <w:t>t</w:t>
      </w:r>
      <w:r w:rsidRPr="00BA4BD6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BA4BD6">
        <w:rPr>
          <w:rFonts w:asciiTheme="minorHAnsi" w:hAnsiTheme="minorHAnsi" w:cstheme="minorHAnsi"/>
          <w:spacing w:val="-2"/>
          <w:w w:val="102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-1"/>
          <w:w w:val="101"/>
          <w:sz w:val="22"/>
          <w:szCs w:val="22"/>
        </w:rPr>
        <w:t>n</w:t>
      </w:r>
      <w:r w:rsidRPr="00BA4BD6">
        <w:rPr>
          <w:rFonts w:asciiTheme="minorHAnsi" w:hAnsiTheme="minorHAnsi" w:cstheme="minorHAnsi"/>
          <w:spacing w:val="1"/>
          <w:w w:val="102"/>
          <w:sz w:val="22"/>
          <w:szCs w:val="22"/>
        </w:rPr>
        <w:t>t</w:t>
      </w:r>
      <w:r w:rsidRPr="00BA4BD6">
        <w:rPr>
          <w:rFonts w:asciiTheme="minorHAnsi" w:hAnsiTheme="minorHAnsi" w:cstheme="minorHAnsi"/>
          <w:w w:val="101"/>
          <w:sz w:val="22"/>
          <w:szCs w:val="22"/>
        </w:rPr>
        <w:t xml:space="preserve">. 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A4BD6">
        <w:rPr>
          <w:rFonts w:asciiTheme="minorHAnsi" w:hAnsiTheme="minorHAnsi" w:cstheme="minorHAnsi"/>
          <w:sz w:val="22"/>
          <w:szCs w:val="22"/>
        </w:rPr>
        <w:t>C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A4BD6">
        <w:rPr>
          <w:rFonts w:asciiTheme="minorHAnsi" w:hAnsiTheme="minorHAnsi" w:cstheme="minorHAnsi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A4BD6">
        <w:rPr>
          <w:rFonts w:asciiTheme="minorHAnsi" w:hAnsiTheme="minorHAnsi" w:cstheme="minorHAnsi"/>
          <w:sz w:val="22"/>
          <w:szCs w:val="22"/>
        </w:rPr>
        <w:t>I</w:t>
      </w:r>
      <w:r w:rsidRPr="00BA4BD6">
        <w:rPr>
          <w:rFonts w:asciiTheme="minorHAnsi" w:hAnsiTheme="minorHAnsi" w:cstheme="minorHAnsi"/>
          <w:spacing w:val="4"/>
          <w:sz w:val="22"/>
          <w:szCs w:val="22"/>
        </w:rPr>
        <w:t>V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A4BD6">
        <w:rPr>
          <w:rFonts w:asciiTheme="minorHAnsi" w:hAnsiTheme="minorHAnsi" w:cstheme="minorHAnsi"/>
          <w:sz w:val="22"/>
          <w:szCs w:val="22"/>
        </w:rPr>
        <w:t>RSI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A4BD6">
        <w:rPr>
          <w:rFonts w:asciiTheme="minorHAnsi" w:hAnsiTheme="minorHAnsi" w:cstheme="minorHAnsi"/>
          <w:sz w:val="22"/>
          <w:szCs w:val="22"/>
        </w:rPr>
        <w:t>Y</w:t>
      </w:r>
      <w:r w:rsidRPr="00BA4BD6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A4BD6">
        <w:rPr>
          <w:rFonts w:asciiTheme="minorHAnsi" w:hAnsiTheme="minorHAnsi" w:cstheme="minorHAnsi"/>
          <w:sz w:val="22"/>
          <w:szCs w:val="22"/>
        </w:rPr>
        <w:t>C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A4BD6">
        <w:rPr>
          <w:rFonts w:asciiTheme="minorHAnsi" w:hAnsiTheme="minorHAnsi" w:cstheme="minorHAnsi"/>
          <w:sz w:val="22"/>
          <w:szCs w:val="22"/>
        </w:rPr>
        <w:t>I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A4BD6">
        <w:rPr>
          <w:rFonts w:asciiTheme="minorHAnsi" w:hAnsiTheme="minorHAnsi" w:cstheme="minorHAnsi"/>
          <w:sz w:val="22"/>
          <w:szCs w:val="22"/>
        </w:rPr>
        <w:t>G</w:t>
      </w:r>
      <w:r w:rsidRPr="00BA4BD6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1"/>
          <w:w w:val="102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-1"/>
          <w:w w:val="101"/>
          <w:sz w:val="22"/>
          <w:szCs w:val="22"/>
        </w:rPr>
        <w:t>X</w:t>
      </w:r>
      <w:r w:rsidRPr="00BA4BD6">
        <w:rPr>
          <w:rFonts w:asciiTheme="minorHAnsi" w:hAnsiTheme="minorHAnsi" w:cstheme="minorHAnsi"/>
          <w:spacing w:val="3"/>
          <w:w w:val="101"/>
          <w:sz w:val="22"/>
          <w:szCs w:val="22"/>
        </w:rPr>
        <w:t>P</w:t>
      </w:r>
      <w:r w:rsidRPr="00BA4BD6">
        <w:rPr>
          <w:rFonts w:asciiTheme="minorHAnsi" w:hAnsiTheme="minorHAnsi" w:cstheme="minorHAnsi"/>
          <w:spacing w:val="2"/>
          <w:w w:val="102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-2"/>
          <w:w w:val="102"/>
          <w:sz w:val="22"/>
          <w:szCs w:val="22"/>
        </w:rPr>
        <w:t>R</w:t>
      </w:r>
      <w:r w:rsidRPr="00BA4BD6">
        <w:rPr>
          <w:rFonts w:asciiTheme="minorHAnsi" w:hAnsiTheme="minorHAnsi" w:cstheme="minorHAnsi"/>
          <w:spacing w:val="3"/>
          <w:w w:val="101"/>
          <w:sz w:val="22"/>
          <w:szCs w:val="22"/>
        </w:rPr>
        <w:t>I</w:t>
      </w:r>
      <w:r w:rsidRPr="00BA4BD6">
        <w:rPr>
          <w:rFonts w:asciiTheme="minorHAnsi" w:hAnsiTheme="minorHAnsi" w:cstheme="minorHAnsi"/>
          <w:spacing w:val="-1"/>
          <w:w w:val="102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2"/>
          <w:w w:val="101"/>
          <w:sz w:val="22"/>
          <w:szCs w:val="22"/>
        </w:rPr>
        <w:t>N</w:t>
      </w:r>
      <w:r w:rsidRPr="00BA4BD6">
        <w:rPr>
          <w:rFonts w:asciiTheme="minorHAnsi" w:hAnsiTheme="minorHAnsi" w:cstheme="minorHAnsi"/>
          <w:w w:val="102"/>
          <w:sz w:val="22"/>
          <w:szCs w:val="22"/>
        </w:rPr>
        <w:t>C</w:t>
      </w:r>
      <w:r w:rsidRPr="00BA4BD6">
        <w:rPr>
          <w:rFonts w:asciiTheme="minorHAnsi" w:hAnsiTheme="minorHAnsi" w:cstheme="minorHAnsi"/>
          <w:spacing w:val="-1"/>
          <w:w w:val="102"/>
          <w:sz w:val="22"/>
          <w:szCs w:val="22"/>
        </w:rPr>
        <w:t>E</w:t>
      </w:r>
      <w:r w:rsidRPr="00BA4BD6">
        <w:rPr>
          <w:rFonts w:asciiTheme="minorHAnsi" w:hAnsiTheme="minorHAnsi" w:cstheme="minorHAnsi"/>
          <w:w w:val="102"/>
          <w:sz w:val="22"/>
          <w:szCs w:val="22"/>
        </w:rPr>
        <w:t>:</w:t>
      </w:r>
    </w:p>
    <w:p w14:paraId="6B0B4D28" w14:textId="77777777" w:rsidR="00F47817" w:rsidRPr="00BA4BD6" w:rsidRDefault="00C91CEF">
      <w:pPr>
        <w:spacing w:before="58"/>
        <w:ind w:left="2230"/>
        <w:rPr>
          <w:rFonts w:asciiTheme="minorHAnsi" w:hAnsiTheme="minorHAnsi" w:cstheme="minorHAnsi"/>
          <w:sz w:val="22"/>
          <w:szCs w:val="22"/>
        </w:rPr>
      </w:pPr>
      <w:r w:rsidRPr="00BA4BD6">
        <w:rPr>
          <w:rFonts w:asciiTheme="minorHAnsi" w:hAnsiTheme="minorHAnsi" w:cstheme="minorHAnsi"/>
          <w:spacing w:val="2"/>
          <w:sz w:val="22"/>
          <w:szCs w:val="22"/>
        </w:rPr>
        <w:t>2005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BA4BD6">
        <w:rPr>
          <w:rFonts w:asciiTheme="minorHAnsi" w:hAnsiTheme="minorHAnsi" w:cstheme="minorHAnsi"/>
          <w:sz w:val="22"/>
          <w:szCs w:val="22"/>
        </w:rPr>
        <w:t xml:space="preserve">7           </w:t>
      </w:r>
      <w:r w:rsidRPr="00BA4BD6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A4BD6">
        <w:rPr>
          <w:rFonts w:asciiTheme="minorHAnsi" w:hAnsiTheme="minorHAnsi" w:cstheme="minorHAnsi"/>
          <w:sz w:val="22"/>
          <w:szCs w:val="22"/>
        </w:rPr>
        <w:t>re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A4BD6">
        <w:rPr>
          <w:rFonts w:asciiTheme="minorHAnsi" w:hAnsiTheme="minorHAnsi" w:cstheme="minorHAnsi"/>
          <w:sz w:val="22"/>
          <w:szCs w:val="22"/>
        </w:rPr>
        <w:t>n</w:t>
      </w:r>
      <w:r w:rsidRPr="00BA4BD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5"/>
          <w:sz w:val="22"/>
          <w:szCs w:val="22"/>
        </w:rPr>
        <w:t>S</w:t>
      </w:r>
      <w:r w:rsidRPr="00BA4BD6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BA4BD6">
        <w:rPr>
          <w:rFonts w:asciiTheme="minorHAnsi" w:hAnsiTheme="minorHAnsi" w:cstheme="minorHAnsi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A4BD6">
        <w:rPr>
          <w:rFonts w:asciiTheme="minorHAnsi" w:hAnsiTheme="minorHAnsi" w:cstheme="minorHAnsi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A4BD6">
        <w:rPr>
          <w:rFonts w:asciiTheme="minorHAnsi" w:hAnsiTheme="minorHAnsi" w:cstheme="minorHAnsi"/>
          <w:sz w:val="22"/>
          <w:szCs w:val="22"/>
        </w:rPr>
        <w:t>er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A4BD6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BA4BD6">
        <w:rPr>
          <w:rFonts w:asciiTheme="minorHAnsi" w:hAnsiTheme="minorHAnsi" w:cstheme="minorHAnsi"/>
          <w:sz w:val="22"/>
          <w:szCs w:val="22"/>
        </w:rPr>
        <w:t>y</w:t>
      </w:r>
      <w:r w:rsidRPr="00BA4BD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z w:val="22"/>
          <w:szCs w:val="22"/>
        </w:rPr>
        <w:t>,C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A4BD6">
        <w:rPr>
          <w:rFonts w:asciiTheme="minorHAnsi" w:hAnsiTheme="minorHAnsi" w:cstheme="minorHAnsi"/>
          <w:sz w:val="22"/>
          <w:szCs w:val="22"/>
        </w:rPr>
        <w:t>r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A4BD6">
        <w:rPr>
          <w:rFonts w:asciiTheme="minorHAnsi" w:hAnsiTheme="minorHAnsi" w:cstheme="minorHAnsi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A4BD6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A4BD6">
        <w:rPr>
          <w:rFonts w:asciiTheme="minorHAnsi" w:hAnsiTheme="minorHAnsi" w:cstheme="minorHAnsi"/>
          <w:sz w:val="22"/>
          <w:szCs w:val="22"/>
        </w:rPr>
        <w:t>,</w:t>
      </w:r>
      <w:r w:rsidRPr="00BA4BD6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1"/>
          <w:w w:val="101"/>
          <w:sz w:val="22"/>
          <w:szCs w:val="22"/>
        </w:rPr>
        <w:t>O</w:t>
      </w:r>
      <w:r w:rsidRPr="00BA4BD6">
        <w:rPr>
          <w:rFonts w:asciiTheme="minorHAnsi" w:hAnsiTheme="minorHAnsi" w:cstheme="minorHAnsi"/>
          <w:w w:val="102"/>
          <w:sz w:val="22"/>
          <w:szCs w:val="22"/>
        </w:rPr>
        <w:t>R</w:t>
      </w:r>
    </w:p>
    <w:p w14:paraId="2B9BEFDE" w14:textId="77777777" w:rsidR="00F47817" w:rsidRPr="00BA4BD6" w:rsidRDefault="00C91CEF">
      <w:pPr>
        <w:spacing w:before="4"/>
        <w:ind w:left="2230"/>
        <w:rPr>
          <w:rFonts w:asciiTheme="minorHAnsi" w:hAnsiTheme="minorHAnsi" w:cstheme="minorHAnsi"/>
          <w:sz w:val="22"/>
          <w:szCs w:val="22"/>
        </w:rPr>
        <w:sectPr w:rsidR="00F47817" w:rsidRPr="00BA4BD6">
          <w:type w:val="continuous"/>
          <w:pgSz w:w="11900" w:h="16840"/>
          <w:pgMar w:top="1580" w:right="880" w:bottom="280" w:left="1180" w:header="720" w:footer="720" w:gutter="0"/>
          <w:cols w:space="720"/>
        </w:sectPr>
      </w:pPr>
      <w:r w:rsidRPr="00BA4BD6">
        <w:rPr>
          <w:rFonts w:asciiTheme="minorHAnsi" w:hAnsiTheme="minorHAnsi" w:cstheme="minorHAnsi"/>
          <w:spacing w:val="-8"/>
          <w:sz w:val="22"/>
          <w:szCs w:val="22"/>
        </w:rPr>
        <w:t>As</w:t>
      </w:r>
      <w:r w:rsidRPr="00BA4BD6">
        <w:rPr>
          <w:rFonts w:asciiTheme="minorHAnsi" w:hAnsiTheme="minorHAnsi" w:cstheme="minorHAnsi"/>
          <w:spacing w:val="-11"/>
          <w:sz w:val="22"/>
          <w:szCs w:val="22"/>
        </w:rPr>
        <w:t>s</w:t>
      </w:r>
      <w:r w:rsidRPr="00BA4BD6">
        <w:rPr>
          <w:rFonts w:asciiTheme="minorHAnsi" w:hAnsiTheme="minorHAnsi" w:cstheme="minorHAnsi"/>
          <w:spacing w:val="-8"/>
          <w:sz w:val="22"/>
          <w:szCs w:val="22"/>
        </w:rPr>
        <w:t>i</w:t>
      </w:r>
      <w:r w:rsidRPr="00BA4BD6">
        <w:rPr>
          <w:rFonts w:asciiTheme="minorHAnsi" w:hAnsiTheme="minorHAnsi" w:cstheme="minorHAnsi"/>
          <w:spacing w:val="-11"/>
          <w:sz w:val="22"/>
          <w:szCs w:val="22"/>
        </w:rPr>
        <w:t>s</w:t>
      </w:r>
      <w:r w:rsidRPr="00BA4BD6">
        <w:rPr>
          <w:rFonts w:asciiTheme="minorHAnsi" w:hAnsiTheme="minorHAnsi" w:cstheme="minorHAnsi"/>
          <w:spacing w:val="-8"/>
          <w:sz w:val="22"/>
          <w:szCs w:val="22"/>
        </w:rPr>
        <w:t>t</w:t>
      </w:r>
      <w:r w:rsidRPr="00BA4BD6">
        <w:rPr>
          <w:rFonts w:asciiTheme="minorHAnsi" w:hAnsiTheme="minorHAnsi" w:cstheme="minorHAnsi"/>
          <w:spacing w:val="-12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-10"/>
          <w:sz w:val="22"/>
          <w:szCs w:val="22"/>
        </w:rPr>
        <w:t>n</w:t>
      </w:r>
      <w:r w:rsidRPr="00BA4BD6">
        <w:rPr>
          <w:rFonts w:asciiTheme="minorHAnsi" w:hAnsiTheme="minorHAnsi" w:cstheme="minorHAnsi"/>
          <w:sz w:val="22"/>
          <w:szCs w:val="22"/>
        </w:rPr>
        <w:t>t</w:t>
      </w:r>
      <w:r w:rsidRPr="00BA4BD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9"/>
          <w:sz w:val="22"/>
          <w:szCs w:val="22"/>
        </w:rPr>
        <w:t>C</w:t>
      </w:r>
      <w:r w:rsidRPr="00BA4BD6">
        <w:rPr>
          <w:rFonts w:asciiTheme="minorHAnsi" w:hAnsiTheme="minorHAnsi" w:cstheme="minorHAnsi"/>
          <w:spacing w:val="-8"/>
          <w:sz w:val="22"/>
          <w:szCs w:val="22"/>
        </w:rPr>
        <w:t>o</w:t>
      </w:r>
      <w:r w:rsidRPr="00BA4BD6">
        <w:rPr>
          <w:rFonts w:asciiTheme="minorHAnsi" w:hAnsiTheme="minorHAnsi" w:cstheme="minorHAnsi"/>
          <w:spacing w:val="-12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-9"/>
          <w:sz w:val="22"/>
          <w:szCs w:val="22"/>
        </w:rPr>
        <w:t>c</w:t>
      </w:r>
      <w:r w:rsidRPr="00BA4BD6">
        <w:rPr>
          <w:rFonts w:asciiTheme="minorHAnsi" w:hAnsiTheme="minorHAnsi" w:cstheme="minorHAnsi"/>
          <w:spacing w:val="-10"/>
          <w:sz w:val="22"/>
          <w:szCs w:val="22"/>
        </w:rPr>
        <w:t>h</w:t>
      </w:r>
      <w:r w:rsidRPr="00BA4BD6">
        <w:rPr>
          <w:rFonts w:asciiTheme="minorHAnsi" w:hAnsiTheme="minorHAnsi" w:cstheme="minorHAnsi"/>
          <w:sz w:val="22"/>
          <w:szCs w:val="22"/>
        </w:rPr>
        <w:t>/</w:t>
      </w:r>
      <w:r w:rsidRPr="00BA4BD6">
        <w:rPr>
          <w:rFonts w:asciiTheme="minorHAnsi" w:hAnsiTheme="minorHAnsi" w:cstheme="minorHAnsi"/>
          <w:spacing w:val="-8"/>
          <w:sz w:val="22"/>
          <w:szCs w:val="22"/>
        </w:rPr>
        <w:t xml:space="preserve"> D</w:t>
      </w:r>
      <w:r w:rsidRPr="00BA4BD6">
        <w:rPr>
          <w:rFonts w:asciiTheme="minorHAnsi" w:hAnsiTheme="minorHAnsi" w:cstheme="minorHAnsi"/>
          <w:spacing w:val="-11"/>
          <w:sz w:val="22"/>
          <w:szCs w:val="22"/>
        </w:rPr>
        <w:t>i</w:t>
      </w:r>
      <w:r w:rsidRPr="00BA4BD6">
        <w:rPr>
          <w:rFonts w:asciiTheme="minorHAnsi" w:hAnsiTheme="minorHAnsi" w:cstheme="minorHAnsi"/>
          <w:spacing w:val="-7"/>
          <w:sz w:val="22"/>
          <w:szCs w:val="22"/>
        </w:rPr>
        <w:t>r</w:t>
      </w:r>
      <w:r w:rsidRPr="00BA4BD6">
        <w:rPr>
          <w:rFonts w:asciiTheme="minorHAnsi" w:hAnsiTheme="minorHAnsi" w:cstheme="minorHAnsi"/>
          <w:spacing w:val="-9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-12"/>
          <w:sz w:val="22"/>
          <w:szCs w:val="22"/>
        </w:rPr>
        <w:t>c</w:t>
      </w:r>
      <w:r w:rsidRPr="00BA4BD6">
        <w:rPr>
          <w:rFonts w:asciiTheme="minorHAnsi" w:hAnsiTheme="minorHAnsi" w:cstheme="minorHAnsi"/>
          <w:spacing w:val="-8"/>
          <w:sz w:val="22"/>
          <w:szCs w:val="22"/>
        </w:rPr>
        <w:t>to</w:t>
      </w:r>
      <w:r w:rsidRPr="00BA4BD6">
        <w:rPr>
          <w:rFonts w:asciiTheme="minorHAnsi" w:hAnsiTheme="minorHAnsi" w:cstheme="minorHAnsi"/>
          <w:sz w:val="22"/>
          <w:szCs w:val="22"/>
        </w:rPr>
        <w:t>r</w:t>
      </w:r>
      <w:r w:rsidRPr="00BA4BD6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8"/>
          <w:sz w:val="22"/>
          <w:szCs w:val="22"/>
        </w:rPr>
        <w:t>o</w:t>
      </w:r>
      <w:r w:rsidRPr="00BA4BD6">
        <w:rPr>
          <w:rFonts w:asciiTheme="minorHAnsi" w:hAnsiTheme="minorHAnsi" w:cstheme="minorHAnsi"/>
          <w:sz w:val="22"/>
          <w:szCs w:val="22"/>
        </w:rPr>
        <w:t>f</w:t>
      </w:r>
      <w:r w:rsidRPr="00BA4BD6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9"/>
          <w:sz w:val="22"/>
          <w:szCs w:val="22"/>
        </w:rPr>
        <w:t>Ba</w:t>
      </w:r>
      <w:r w:rsidRPr="00BA4BD6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BA4BD6">
        <w:rPr>
          <w:rFonts w:asciiTheme="minorHAnsi" w:hAnsiTheme="minorHAnsi" w:cstheme="minorHAnsi"/>
          <w:spacing w:val="-13"/>
          <w:sz w:val="22"/>
          <w:szCs w:val="22"/>
        </w:rPr>
        <w:t>k</w:t>
      </w:r>
      <w:r w:rsidRPr="00BA4BD6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-11"/>
          <w:sz w:val="22"/>
          <w:szCs w:val="22"/>
        </w:rPr>
        <w:t>t</w:t>
      </w:r>
      <w:r w:rsidRPr="00BA4BD6">
        <w:rPr>
          <w:rFonts w:asciiTheme="minorHAnsi" w:hAnsiTheme="minorHAnsi" w:cstheme="minorHAnsi"/>
          <w:spacing w:val="-8"/>
          <w:sz w:val="22"/>
          <w:szCs w:val="22"/>
        </w:rPr>
        <w:t>b</w:t>
      </w:r>
      <w:r w:rsidRPr="00BA4BD6">
        <w:rPr>
          <w:rFonts w:asciiTheme="minorHAnsi" w:hAnsiTheme="minorHAnsi" w:cstheme="minorHAnsi"/>
          <w:spacing w:val="-12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-8"/>
          <w:sz w:val="22"/>
          <w:szCs w:val="22"/>
        </w:rPr>
        <w:t>l</w:t>
      </w:r>
      <w:r w:rsidRPr="00BA4BD6">
        <w:rPr>
          <w:rFonts w:asciiTheme="minorHAnsi" w:hAnsiTheme="minorHAnsi" w:cstheme="minorHAnsi"/>
          <w:sz w:val="22"/>
          <w:szCs w:val="22"/>
        </w:rPr>
        <w:t>l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13"/>
          <w:sz w:val="22"/>
          <w:szCs w:val="22"/>
        </w:rPr>
        <w:t>O</w:t>
      </w:r>
      <w:r w:rsidRPr="00BA4BD6">
        <w:rPr>
          <w:rFonts w:asciiTheme="minorHAnsi" w:hAnsiTheme="minorHAnsi" w:cstheme="minorHAnsi"/>
          <w:spacing w:val="-8"/>
          <w:sz w:val="22"/>
          <w:szCs w:val="22"/>
        </w:rPr>
        <w:t>p</w:t>
      </w:r>
      <w:r w:rsidRPr="00BA4BD6">
        <w:rPr>
          <w:rFonts w:asciiTheme="minorHAnsi" w:hAnsiTheme="minorHAnsi" w:cstheme="minorHAnsi"/>
          <w:spacing w:val="-9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-7"/>
          <w:sz w:val="22"/>
          <w:szCs w:val="22"/>
        </w:rPr>
        <w:t>r</w:t>
      </w:r>
      <w:r w:rsidRPr="00BA4BD6">
        <w:rPr>
          <w:rFonts w:asciiTheme="minorHAnsi" w:hAnsiTheme="minorHAnsi" w:cstheme="minorHAnsi"/>
          <w:spacing w:val="-12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-11"/>
          <w:sz w:val="22"/>
          <w:szCs w:val="22"/>
        </w:rPr>
        <w:t>t</w:t>
      </w:r>
      <w:r w:rsidRPr="00BA4BD6">
        <w:rPr>
          <w:rFonts w:asciiTheme="minorHAnsi" w:hAnsiTheme="minorHAnsi" w:cstheme="minorHAnsi"/>
          <w:spacing w:val="-8"/>
          <w:sz w:val="22"/>
          <w:szCs w:val="22"/>
        </w:rPr>
        <w:t>io</w:t>
      </w:r>
      <w:r w:rsidRPr="00BA4BD6">
        <w:rPr>
          <w:rFonts w:asciiTheme="minorHAnsi" w:hAnsiTheme="minorHAnsi" w:cstheme="minorHAnsi"/>
          <w:spacing w:val="-10"/>
          <w:sz w:val="22"/>
          <w:szCs w:val="22"/>
        </w:rPr>
        <w:t>n</w:t>
      </w:r>
      <w:r w:rsidRPr="00BA4BD6">
        <w:rPr>
          <w:rFonts w:asciiTheme="minorHAnsi" w:hAnsiTheme="minorHAnsi" w:cstheme="minorHAnsi"/>
          <w:spacing w:val="-11"/>
          <w:sz w:val="22"/>
          <w:szCs w:val="22"/>
        </w:rPr>
        <w:t>s</w:t>
      </w:r>
      <w:r w:rsidRPr="00BA4BD6">
        <w:rPr>
          <w:rFonts w:asciiTheme="minorHAnsi" w:hAnsiTheme="minorHAnsi" w:cstheme="minorHAnsi"/>
          <w:sz w:val="22"/>
          <w:szCs w:val="22"/>
        </w:rPr>
        <w:t>,</w:t>
      </w:r>
      <w:r w:rsidRPr="00BA4BD6">
        <w:rPr>
          <w:rFonts w:asciiTheme="minorHAnsi" w:hAnsiTheme="minorHAnsi" w:cstheme="minorHAnsi"/>
          <w:spacing w:val="-7"/>
          <w:sz w:val="22"/>
          <w:szCs w:val="22"/>
        </w:rPr>
        <w:t xml:space="preserve"> P</w:t>
      </w:r>
      <w:r w:rsidRPr="00BA4BD6">
        <w:rPr>
          <w:rFonts w:asciiTheme="minorHAnsi" w:hAnsiTheme="minorHAnsi" w:cstheme="minorHAnsi"/>
          <w:spacing w:val="-9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-12"/>
          <w:sz w:val="22"/>
          <w:szCs w:val="22"/>
        </w:rPr>
        <w:t>c</w:t>
      </w:r>
      <w:r w:rsidRPr="00BA4BD6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BA4BD6">
        <w:rPr>
          <w:rFonts w:asciiTheme="minorHAnsi" w:hAnsiTheme="minorHAnsi" w:cstheme="minorHAnsi"/>
          <w:spacing w:val="-12"/>
          <w:sz w:val="22"/>
          <w:szCs w:val="22"/>
        </w:rPr>
        <w:t>f</w:t>
      </w:r>
      <w:r w:rsidRPr="00BA4BD6">
        <w:rPr>
          <w:rFonts w:asciiTheme="minorHAnsi" w:hAnsiTheme="minorHAnsi" w:cstheme="minorHAnsi"/>
          <w:spacing w:val="-8"/>
          <w:sz w:val="22"/>
          <w:szCs w:val="22"/>
        </w:rPr>
        <w:t>i</w:t>
      </w:r>
      <w:r w:rsidRPr="00BA4BD6">
        <w:rPr>
          <w:rFonts w:asciiTheme="minorHAnsi" w:hAnsiTheme="minorHAnsi" w:cstheme="minorHAnsi"/>
          <w:sz w:val="22"/>
          <w:szCs w:val="22"/>
        </w:rPr>
        <w:t>c</w:t>
      </w:r>
      <w:r w:rsidRPr="00BA4BD6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8"/>
          <w:sz w:val="22"/>
          <w:szCs w:val="22"/>
        </w:rPr>
        <w:t>1</w:t>
      </w:r>
      <w:r w:rsidRPr="00BA4BD6">
        <w:rPr>
          <w:rFonts w:asciiTheme="minorHAnsi" w:hAnsiTheme="minorHAnsi" w:cstheme="minorHAnsi"/>
          <w:sz w:val="22"/>
          <w:szCs w:val="22"/>
        </w:rPr>
        <w:t>0</w:t>
      </w:r>
      <w:r w:rsidRPr="00BA4BD6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12"/>
          <w:sz w:val="22"/>
          <w:szCs w:val="22"/>
        </w:rPr>
        <w:t>C</w:t>
      </w:r>
      <w:r w:rsidRPr="00BA4BD6">
        <w:rPr>
          <w:rFonts w:asciiTheme="minorHAnsi" w:hAnsiTheme="minorHAnsi" w:cstheme="minorHAnsi"/>
          <w:spacing w:val="-10"/>
          <w:sz w:val="22"/>
          <w:szCs w:val="22"/>
        </w:rPr>
        <w:t>o</w:t>
      </w:r>
      <w:r w:rsidRPr="00BA4BD6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BA4BD6">
        <w:rPr>
          <w:rFonts w:asciiTheme="minorHAnsi" w:hAnsiTheme="minorHAnsi" w:cstheme="minorHAnsi"/>
          <w:spacing w:val="-9"/>
          <w:sz w:val="22"/>
          <w:szCs w:val="22"/>
        </w:rPr>
        <w:t>fere</w:t>
      </w:r>
      <w:r w:rsidRPr="00BA4BD6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BA4BD6">
        <w:rPr>
          <w:rFonts w:asciiTheme="minorHAnsi" w:hAnsiTheme="minorHAnsi" w:cstheme="minorHAnsi"/>
          <w:spacing w:val="-9"/>
          <w:sz w:val="22"/>
          <w:szCs w:val="22"/>
        </w:rPr>
        <w:t>ce</w:t>
      </w:r>
      <w:r w:rsidRPr="00BA4BD6">
        <w:rPr>
          <w:rFonts w:asciiTheme="minorHAnsi" w:hAnsiTheme="minorHAnsi" w:cstheme="minorHAnsi"/>
          <w:sz w:val="22"/>
          <w:szCs w:val="22"/>
        </w:rPr>
        <w:t>,</w:t>
      </w:r>
      <w:r w:rsidRPr="00BA4BD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10"/>
          <w:sz w:val="22"/>
          <w:szCs w:val="22"/>
        </w:rPr>
        <w:t>N</w:t>
      </w:r>
      <w:r w:rsidRPr="00BA4BD6">
        <w:rPr>
          <w:rFonts w:asciiTheme="minorHAnsi" w:hAnsiTheme="minorHAnsi" w:cstheme="minorHAnsi"/>
          <w:spacing w:val="-9"/>
          <w:sz w:val="22"/>
          <w:szCs w:val="22"/>
        </w:rPr>
        <w:t>C</w:t>
      </w:r>
      <w:r w:rsidRPr="00BA4BD6">
        <w:rPr>
          <w:rFonts w:asciiTheme="minorHAnsi" w:hAnsiTheme="minorHAnsi" w:cstheme="minorHAnsi"/>
          <w:spacing w:val="-10"/>
          <w:sz w:val="22"/>
          <w:szCs w:val="22"/>
        </w:rPr>
        <w:t>A</w:t>
      </w:r>
      <w:r w:rsidRPr="00BA4BD6">
        <w:rPr>
          <w:rFonts w:asciiTheme="minorHAnsi" w:hAnsiTheme="minorHAnsi" w:cstheme="minorHAnsi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13"/>
          <w:sz w:val="22"/>
          <w:szCs w:val="22"/>
        </w:rPr>
        <w:t>D</w:t>
      </w:r>
      <w:r w:rsidRPr="00BA4BD6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BA4BD6">
        <w:rPr>
          <w:rFonts w:asciiTheme="minorHAnsi" w:hAnsiTheme="minorHAnsi" w:cstheme="minorHAnsi"/>
          <w:spacing w:val="-13"/>
          <w:sz w:val="22"/>
          <w:szCs w:val="22"/>
        </w:rPr>
        <w:t>v</w:t>
      </w:r>
      <w:r w:rsidRPr="00BA4BD6">
        <w:rPr>
          <w:rFonts w:asciiTheme="minorHAnsi" w:hAnsiTheme="minorHAnsi" w:cstheme="minorHAnsi"/>
          <w:spacing w:val="-8"/>
          <w:sz w:val="22"/>
          <w:szCs w:val="22"/>
        </w:rPr>
        <w:t>i</w:t>
      </w:r>
      <w:r w:rsidRPr="00BA4BD6">
        <w:rPr>
          <w:rFonts w:asciiTheme="minorHAnsi" w:hAnsiTheme="minorHAnsi" w:cstheme="minorHAnsi"/>
          <w:spacing w:val="-11"/>
          <w:sz w:val="22"/>
          <w:szCs w:val="22"/>
        </w:rPr>
        <w:t>s</w:t>
      </w:r>
      <w:r w:rsidRPr="00BA4BD6">
        <w:rPr>
          <w:rFonts w:asciiTheme="minorHAnsi" w:hAnsiTheme="minorHAnsi" w:cstheme="minorHAnsi"/>
          <w:spacing w:val="-8"/>
          <w:sz w:val="22"/>
          <w:szCs w:val="22"/>
        </w:rPr>
        <w:t>io</w:t>
      </w:r>
      <w:r w:rsidRPr="00BA4BD6">
        <w:rPr>
          <w:rFonts w:asciiTheme="minorHAnsi" w:hAnsiTheme="minorHAnsi" w:cstheme="minorHAnsi"/>
          <w:sz w:val="22"/>
          <w:szCs w:val="22"/>
        </w:rPr>
        <w:t>n</w:t>
      </w:r>
      <w:r w:rsidRPr="00BA4BD6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10"/>
          <w:w w:val="101"/>
          <w:sz w:val="22"/>
          <w:szCs w:val="22"/>
        </w:rPr>
        <w:t>1</w:t>
      </w:r>
      <w:r w:rsidRPr="00BA4BD6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184DE6B3" w14:textId="77777777" w:rsidR="00F47817" w:rsidRPr="00BA4BD6" w:rsidRDefault="00F47817">
      <w:pPr>
        <w:spacing w:before="10" w:line="160" w:lineRule="exact"/>
        <w:rPr>
          <w:rFonts w:asciiTheme="minorHAnsi" w:hAnsiTheme="minorHAnsi" w:cstheme="minorHAnsi"/>
          <w:sz w:val="22"/>
          <w:szCs w:val="22"/>
        </w:rPr>
      </w:pPr>
    </w:p>
    <w:p w14:paraId="7F982CB4" w14:textId="77777777" w:rsidR="00F47817" w:rsidRPr="00BA4BD6" w:rsidRDefault="00C91CEF">
      <w:pPr>
        <w:ind w:left="2230"/>
        <w:rPr>
          <w:rFonts w:asciiTheme="minorHAnsi" w:hAnsiTheme="minorHAnsi" w:cstheme="minorHAnsi"/>
          <w:sz w:val="22"/>
          <w:szCs w:val="22"/>
        </w:rPr>
      </w:pPr>
      <w:r w:rsidRPr="00BA4BD6">
        <w:rPr>
          <w:rFonts w:asciiTheme="minorHAnsi" w:hAnsiTheme="minorHAnsi" w:cstheme="minorHAnsi"/>
          <w:spacing w:val="2"/>
          <w:sz w:val="22"/>
          <w:szCs w:val="22"/>
        </w:rPr>
        <w:t>2008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BA4BD6">
        <w:rPr>
          <w:rFonts w:asciiTheme="minorHAnsi" w:hAnsiTheme="minorHAnsi" w:cstheme="minorHAnsi"/>
          <w:sz w:val="22"/>
          <w:szCs w:val="22"/>
        </w:rPr>
        <w:t xml:space="preserve">9           </w:t>
      </w:r>
      <w:r w:rsidRPr="00BA4BD6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A4BD6">
        <w:rPr>
          <w:rFonts w:asciiTheme="minorHAnsi" w:hAnsiTheme="minorHAnsi" w:cstheme="minorHAnsi"/>
          <w:sz w:val="22"/>
          <w:szCs w:val="22"/>
        </w:rPr>
        <w:t>al</w:t>
      </w:r>
      <w:r w:rsidRPr="00BA4BD6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BA4BD6">
        <w:rPr>
          <w:rFonts w:asciiTheme="minorHAnsi" w:hAnsiTheme="minorHAnsi" w:cstheme="minorHAnsi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z w:val="22"/>
          <w:szCs w:val="22"/>
        </w:rPr>
        <w:t>S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A4BD6">
        <w:rPr>
          <w:rFonts w:asciiTheme="minorHAnsi" w:hAnsiTheme="minorHAnsi" w:cstheme="minorHAnsi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A4BD6">
        <w:rPr>
          <w:rFonts w:asciiTheme="minorHAnsi" w:hAnsiTheme="minorHAnsi" w:cstheme="minorHAnsi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A4BD6">
        <w:rPr>
          <w:rFonts w:asciiTheme="minorHAnsi" w:hAnsiTheme="minorHAnsi" w:cstheme="minorHAnsi"/>
          <w:sz w:val="22"/>
          <w:szCs w:val="22"/>
        </w:rPr>
        <w:t>s</w:t>
      </w:r>
      <w:r w:rsidRPr="00BA4BD6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A4BD6">
        <w:rPr>
          <w:rFonts w:asciiTheme="minorHAnsi" w:hAnsiTheme="minorHAnsi" w:cstheme="minorHAnsi"/>
          <w:sz w:val="22"/>
          <w:szCs w:val="22"/>
        </w:rPr>
        <w:t>er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A4BD6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BA4BD6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BA4BD6">
        <w:rPr>
          <w:rFonts w:asciiTheme="minorHAnsi" w:hAnsiTheme="minorHAnsi" w:cstheme="minorHAnsi"/>
          <w:sz w:val="22"/>
          <w:szCs w:val="22"/>
        </w:rPr>
        <w:t>,</w:t>
      </w:r>
      <w:r w:rsidRPr="00BA4BD6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Tu</w:t>
      </w:r>
      <w:r w:rsidRPr="00BA4BD6">
        <w:rPr>
          <w:rFonts w:asciiTheme="minorHAnsi" w:hAnsiTheme="minorHAnsi" w:cstheme="minorHAnsi"/>
          <w:sz w:val="22"/>
          <w:szCs w:val="22"/>
        </w:rPr>
        <w:t>r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A4BD6">
        <w:rPr>
          <w:rFonts w:asciiTheme="minorHAnsi" w:hAnsiTheme="minorHAnsi" w:cstheme="minorHAnsi"/>
          <w:sz w:val="22"/>
          <w:szCs w:val="22"/>
        </w:rPr>
        <w:t>c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BA4BD6">
        <w:rPr>
          <w:rFonts w:asciiTheme="minorHAnsi" w:hAnsiTheme="minorHAnsi" w:cstheme="minorHAnsi"/>
          <w:sz w:val="22"/>
          <w:szCs w:val="22"/>
        </w:rPr>
        <w:t>,</w:t>
      </w:r>
      <w:r w:rsidRPr="00BA4BD6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w w:val="102"/>
          <w:sz w:val="22"/>
          <w:szCs w:val="22"/>
        </w:rPr>
        <w:t>C</w:t>
      </w:r>
      <w:r w:rsidRPr="00BA4BD6">
        <w:rPr>
          <w:rFonts w:asciiTheme="minorHAnsi" w:hAnsiTheme="minorHAnsi" w:cstheme="minorHAnsi"/>
          <w:w w:val="101"/>
          <w:sz w:val="22"/>
          <w:szCs w:val="22"/>
        </w:rPr>
        <w:t>A</w:t>
      </w:r>
    </w:p>
    <w:p w14:paraId="0BF7E0C4" w14:textId="77777777" w:rsidR="00F47817" w:rsidRPr="00BA4BD6" w:rsidRDefault="00C91CEF">
      <w:pPr>
        <w:spacing w:before="4" w:line="490" w:lineRule="auto"/>
        <w:ind w:left="2230" w:right="84"/>
        <w:rPr>
          <w:rFonts w:asciiTheme="minorHAnsi" w:hAnsiTheme="minorHAnsi" w:cstheme="minorHAnsi"/>
          <w:sz w:val="22"/>
          <w:szCs w:val="22"/>
        </w:rPr>
      </w:pPr>
      <w:r w:rsidRPr="00BA4BD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A4BD6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A4BD6">
        <w:rPr>
          <w:rFonts w:asciiTheme="minorHAnsi" w:hAnsiTheme="minorHAnsi" w:cstheme="minorHAnsi"/>
          <w:sz w:val="22"/>
          <w:szCs w:val="22"/>
        </w:rPr>
        <w:t>t</w:t>
      </w:r>
      <w:r w:rsidRPr="00BA4BD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z w:val="22"/>
          <w:szCs w:val="22"/>
        </w:rPr>
        <w:t>Ba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BA4BD6">
        <w:rPr>
          <w:rFonts w:asciiTheme="minorHAnsi" w:hAnsiTheme="minorHAnsi" w:cstheme="minorHAnsi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A4BD6">
        <w:rPr>
          <w:rFonts w:asciiTheme="minorHAnsi" w:hAnsiTheme="minorHAnsi" w:cstheme="minorHAnsi"/>
          <w:sz w:val="22"/>
          <w:szCs w:val="22"/>
        </w:rPr>
        <w:t>l</w:t>
      </w:r>
      <w:r w:rsidRPr="00BA4BD6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z w:val="22"/>
          <w:szCs w:val="22"/>
        </w:rPr>
        <w:t>C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A4BD6">
        <w:rPr>
          <w:rFonts w:asciiTheme="minorHAnsi" w:hAnsiTheme="minorHAnsi" w:cstheme="minorHAnsi"/>
          <w:sz w:val="22"/>
          <w:szCs w:val="22"/>
        </w:rPr>
        <w:t>ac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A4BD6">
        <w:rPr>
          <w:rFonts w:asciiTheme="minorHAnsi" w:hAnsiTheme="minorHAnsi" w:cstheme="minorHAnsi"/>
          <w:sz w:val="22"/>
          <w:szCs w:val="22"/>
        </w:rPr>
        <w:t>,</w:t>
      </w:r>
      <w:r w:rsidRPr="00BA4BD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BA4BD6">
        <w:rPr>
          <w:rFonts w:asciiTheme="minorHAnsi" w:hAnsiTheme="minorHAnsi" w:cstheme="minorHAnsi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BA4BD6">
        <w:rPr>
          <w:rFonts w:asciiTheme="minorHAnsi" w:hAnsiTheme="minorHAnsi" w:cstheme="minorHAnsi"/>
          <w:sz w:val="22"/>
          <w:szCs w:val="22"/>
        </w:rPr>
        <w:t>f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A4BD6">
        <w:rPr>
          <w:rFonts w:asciiTheme="minorHAnsi" w:hAnsiTheme="minorHAnsi" w:cstheme="minorHAnsi"/>
          <w:sz w:val="22"/>
          <w:szCs w:val="22"/>
        </w:rPr>
        <w:t>r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A4BD6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BA4BD6">
        <w:rPr>
          <w:rFonts w:asciiTheme="minorHAnsi" w:hAnsiTheme="minorHAnsi" w:cstheme="minorHAnsi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z w:val="22"/>
          <w:szCs w:val="22"/>
        </w:rPr>
        <w:t>C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A4BD6">
        <w:rPr>
          <w:rFonts w:asciiTheme="minorHAnsi" w:hAnsiTheme="minorHAnsi" w:cstheme="minorHAnsi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A4BD6">
        <w:rPr>
          <w:rFonts w:asciiTheme="minorHAnsi" w:hAnsiTheme="minorHAnsi" w:cstheme="minorHAnsi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A4BD6">
        <w:rPr>
          <w:rFonts w:asciiTheme="minorHAnsi" w:hAnsiTheme="minorHAnsi" w:cstheme="minorHAnsi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A4BD6">
        <w:rPr>
          <w:rFonts w:asciiTheme="minorHAnsi" w:hAnsiTheme="minorHAnsi" w:cstheme="minorHAnsi"/>
          <w:sz w:val="22"/>
          <w:szCs w:val="22"/>
        </w:rPr>
        <w:t>c</w:t>
      </w:r>
      <w:r w:rsidRPr="00BA4BD6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A4BD6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A4BD6">
        <w:rPr>
          <w:rFonts w:asciiTheme="minorHAnsi" w:hAnsiTheme="minorHAnsi" w:cstheme="minorHAnsi"/>
          <w:sz w:val="22"/>
          <w:szCs w:val="22"/>
        </w:rPr>
        <w:t>,</w:t>
      </w:r>
      <w:r w:rsidRPr="00BA4BD6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A4BD6">
        <w:rPr>
          <w:rFonts w:asciiTheme="minorHAnsi" w:hAnsiTheme="minorHAnsi" w:cstheme="minorHAnsi"/>
          <w:sz w:val="22"/>
          <w:szCs w:val="22"/>
        </w:rPr>
        <w:t>C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A4BD6">
        <w:rPr>
          <w:rFonts w:asciiTheme="minorHAnsi" w:hAnsiTheme="minorHAnsi" w:cstheme="minorHAnsi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A4BD6">
        <w:rPr>
          <w:rFonts w:asciiTheme="minorHAnsi" w:hAnsiTheme="minorHAnsi" w:cstheme="minorHAnsi"/>
          <w:sz w:val="22"/>
          <w:szCs w:val="22"/>
        </w:rPr>
        <w:t>n</w:t>
      </w:r>
      <w:r w:rsidRPr="00BA4BD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1"/>
          <w:w w:val="101"/>
          <w:sz w:val="22"/>
          <w:szCs w:val="22"/>
        </w:rPr>
        <w:t>2</w:t>
      </w:r>
      <w:r w:rsidRPr="00BA4BD6">
        <w:rPr>
          <w:rFonts w:asciiTheme="minorHAnsi" w:hAnsiTheme="minorHAnsi" w:cstheme="minorHAnsi"/>
          <w:w w:val="101"/>
          <w:sz w:val="22"/>
          <w:szCs w:val="22"/>
        </w:rPr>
        <w:t xml:space="preserve">. 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A4BD6">
        <w:rPr>
          <w:rFonts w:asciiTheme="minorHAnsi" w:hAnsiTheme="minorHAnsi" w:cstheme="minorHAnsi"/>
          <w:sz w:val="22"/>
          <w:szCs w:val="22"/>
        </w:rPr>
        <w:t>SA</w:t>
      </w:r>
      <w:r w:rsidRPr="00BA4BD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A4BD6">
        <w:rPr>
          <w:rFonts w:asciiTheme="minorHAnsi" w:hAnsiTheme="minorHAnsi" w:cstheme="minorHAnsi"/>
          <w:sz w:val="22"/>
          <w:szCs w:val="22"/>
        </w:rPr>
        <w:t>I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A4BD6">
        <w:rPr>
          <w:rFonts w:asciiTheme="minorHAnsi" w:hAnsiTheme="minorHAnsi" w:cstheme="minorHAnsi"/>
          <w:sz w:val="22"/>
          <w:szCs w:val="22"/>
        </w:rPr>
        <w:t>H</w:t>
      </w:r>
      <w:r w:rsidRPr="00BA4BD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A4BD6">
        <w:rPr>
          <w:rFonts w:asciiTheme="minorHAnsi" w:hAnsiTheme="minorHAnsi" w:cstheme="minorHAnsi"/>
          <w:sz w:val="22"/>
          <w:szCs w:val="22"/>
        </w:rPr>
        <w:t>L</w:t>
      </w:r>
      <w:r w:rsidRPr="00BA4BD6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A4BD6">
        <w:rPr>
          <w:rFonts w:asciiTheme="minorHAnsi" w:hAnsiTheme="minorHAnsi" w:cstheme="minorHAnsi"/>
          <w:sz w:val="22"/>
          <w:szCs w:val="22"/>
        </w:rPr>
        <w:t>C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A4BD6">
        <w:rPr>
          <w:rFonts w:asciiTheme="minorHAnsi" w:hAnsiTheme="minorHAnsi" w:cstheme="minorHAnsi"/>
          <w:sz w:val="22"/>
          <w:szCs w:val="22"/>
        </w:rPr>
        <w:t>I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A4BD6">
        <w:rPr>
          <w:rFonts w:asciiTheme="minorHAnsi" w:hAnsiTheme="minorHAnsi" w:cstheme="minorHAnsi"/>
          <w:sz w:val="22"/>
          <w:szCs w:val="22"/>
        </w:rPr>
        <w:t>G</w:t>
      </w:r>
      <w:r w:rsidRPr="00BA4BD6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1"/>
          <w:w w:val="102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-1"/>
          <w:w w:val="101"/>
          <w:sz w:val="22"/>
          <w:szCs w:val="22"/>
        </w:rPr>
        <w:t>X</w:t>
      </w:r>
      <w:r w:rsidRPr="00BA4BD6">
        <w:rPr>
          <w:rFonts w:asciiTheme="minorHAnsi" w:hAnsiTheme="minorHAnsi" w:cstheme="minorHAnsi"/>
          <w:spacing w:val="3"/>
          <w:w w:val="101"/>
          <w:sz w:val="22"/>
          <w:szCs w:val="22"/>
        </w:rPr>
        <w:t>P</w:t>
      </w:r>
      <w:r w:rsidRPr="00BA4BD6">
        <w:rPr>
          <w:rFonts w:asciiTheme="minorHAnsi" w:hAnsiTheme="minorHAnsi" w:cstheme="minorHAnsi"/>
          <w:spacing w:val="2"/>
          <w:w w:val="102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-2"/>
          <w:w w:val="102"/>
          <w:sz w:val="22"/>
          <w:szCs w:val="22"/>
        </w:rPr>
        <w:t>R</w:t>
      </w:r>
      <w:r w:rsidRPr="00BA4BD6">
        <w:rPr>
          <w:rFonts w:asciiTheme="minorHAnsi" w:hAnsiTheme="minorHAnsi" w:cstheme="minorHAnsi"/>
          <w:spacing w:val="3"/>
          <w:w w:val="101"/>
          <w:sz w:val="22"/>
          <w:szCs w:val="22"/>
        </w:rPr>
        <w:t>I</w:t>
      </w:r>
      <w:r w:rsidRPr="00BA4BD6">
        <w:rPr>
          <w:rFonts w:asciiTheme="minorHAnsi" w:hAnsiTheme="minorHAnsi" w:cstheme="minorHAnsi"/>
          <w:spacing w:val="-1"/>
          <w:w w:val="102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4"/>
          <w:w w:val="101"/>
          <w:sz w:val="22"/>
          <w:szCs w:val="22"/>
        </w:rPr>
        <w:t>N</w:t>
      </w:r>
      <w:r w:rsidRPr="00BA4BD6">
        <w:rPr>
          <w:rFonts w:asciiTheme="minorHAnsi" w:hAnsiTheme="minorHAnsi" w:cstheme="minorHAnsi"/>
          <w:spacing w:val="-2"/>
          <w:w w:val="102"/>
          <w:sz w:val="22"/>
          <w:szCs w:val="22"/>
        </w:rPr>
        <w:t>C</w:t>
      </w:r>
      <w:r w:rsidRPr="00BA4BD6">
        <w:rPr>
          <w:rFonts w:asciiTheme="minorHAnsi" w:hAnsiTheme="minorHAnsi" w:cstheme="minorHAnsi"/>
          <w:spacing w:val="-1"/>
          <w:w w:val="102"/>
          <w:sz w:val="22"/>
          <w:szCs w:val="22"/>
        </w:rPr>
        <w:t>E</w:t>
      </w:r>
      <w:r w:rsidRPr="00BA4BD6">
        <w:rPr>
          <w:rFonts w:asciiTheme="minorHAnsi" w:hAnsiTheme="minorHAnsi" w:cstheme="minorHAnsi"/>
          <w:w w:val="102"/>
          <w:sz w:val="22"/>
          <w:szCs w:val="22"/>
        </w:rPr>
        <w:t>:</w:t>
      </w:r>
    </w:p>
    <w:p w14:paraId="3F767DEB" w14:textId="77777777" w:rsidR="00F47817" w:rsidRPr="00BA4BD6" w:rsidRDefault="00C91CEF">
      <w:pPr>
        <w:spacing w:before="54" w:line="247" w:lineRule="auto"/>
        <w:ind w:left="2230" w:right="2349"/>
        <w:rPr>
          <w:rFonts w:asciiTheme="minorHAnsi" w:hAnsiTheme="minorHAnsi" w:cstheme="minorHAnsi"/>
          <w:sz w:val="22"/>
          <w:szCs w:val="22"/>
        </w:rPr>
      </w:pPr>
      <w:r w:rsidRPr="00BA4BD6">
        <w:rPr>
          <w:rFonts w:asciiTheme="minorHAnsi" w:hAnsiTheme="minorHAnsi" w:cstheme="minorHAnsi"/>
          <w:spacing w:val="2"/>
          <w:sz w:val="22"/>
          <w:szCs w:val="22"/>
        </w:rPr>
        <w:t>199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–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20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BA4BD6">
        <w:rPr>
          <w:rFonts w:asciiTheme="minorHAnsi" w:hAnsiTheme="minorHAnsi" w:cstheme="minorHAnsi"/>
          <w:sz w:val="22"/>
          <w:szCs w:val="22"/>
        </w:rPr>
        <w:t xml:space="preserve">1          </w:t>
      </w:r>
      <w:r w:rsidRPr="00BA4BD6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z w:val="22"/>
          <w:szCs w:val="22"/>
        </w:rPr>
        <w:t>B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on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A4BD6">
        <w:rPr>
          <w:rFonts w:asciiTheme="minorHAnsi" w:hAnsiTheme="minorHAnsi" w:cstheme="minorHAnsi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is</w:t>
      </w:r>
      <w:r w:rsidRPr="00BA4BD6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BA4BD6">
        <w:rPr>
          <w:rFonts w:asciiTheme="minorHAnsi" w:hAnsiTheme="minorHAnsi" w:cstheme="minorHAnsi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A4BD6">
        <w:rPr>
          <w:rFonts w:asciiTheme="minorHAnsi" w:hAnsiTheme="minorHAnsi" w:cstheme="minorHAnsi"/>
          <w:sz w:val="22"/>
          <w:szCs w:val="22"/>
        </w:rPr>
        <w:t>h</w:t>
      </w:r>
      <w:r w:rsidRPr="00BA4BD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z w:val="22"/>
          <w:szCs w:val="22"/>
        </w:rPr>
        <w:t>Sc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ho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A4BD6">
        <w:rPr>
          <w:rFonts w:asciiTheme="minorHAnsi" w:hAnsiTheme="minorHAnsi" w:cstheme="minorHAnsi"/>
          <w:sz w:val="22"/>
          <w:szCs w:val="22"/>
        </w:rPr>
        <w:t>,</w:t>
      </w:r>
      <w:r w:rsidRPr="00BA4BD6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z w:val="22"/>
          <w:szCs w:val="22"/>
        </w:rPr>
        <w:t>C</w:t>
      </w:r>
      <w:r w:rsidRPr="00BA4BD6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A4BD6">
        <w:rPr>
          <w:rFonts w:asciiTheme="minorHAnsi" w:hAnsiTheme="minorHAnsi" w:cstheme="minorHAnsi"/>
          <w:spacing w:val="4"/>
          <w:sz w:val="22"/>
          <w:szCs w:val="22"/>
        </w:rPr>
        <w:t>l</w:t>
      </w:r>
      <w:r w:rsidRPr="00BA4BD6">
        <w:rPr>
          <w:rFonts w:asciiTheme="minorHAnsi" w:hAnsiTheme="minorHAnsi" w:cstheme="minorHAnsi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is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A4BD6">
        <w:rPr>
          <w:rFonts w:asciiTheme="minorHAnsi" w:hAnsiTheme="minorHAnsi" w:cstheme="minorHAnsi"/>
          <w:sz w:val="22"/>
          <w:szCs w:val="22"/>
        </w:rPr>
        <w:t>a,</w:t>
      </w:r>
      <w:r w:rsidRPr="00BA4BD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w w:val="102"/>
          <w:sz w:val="22"/>
          <w:szCs w:val="22"/>
        </w:rPr>
        <w:t>C</w:t>
      </w:r>
      <w:r w:rsidRPr="00BA4BD6">
        <w:rPr>
          <w:rFonts w:asciiTheme="minorHAnsi" w:hAnsiTheme="minorHAnsi" w:cstheme="minorHAnsi"/>
          <w:w w:val="101"/>
          <w:sz w:val="22"/>
          <w:szCs w:val="22"/>
        </w:rPr>
        <w:t xml:space="preserve">A </w:t>
      </w:r>
      <w:r w:rsidRPr="00BA4BD6">
        <w:rPr>
          <w:rFonts w:asciiTheme="minorHAnsi" w:hAnsiTheme="minorHAnsi" w:cstheme="minorHAnsi"/>
          <w:spacing w:val="-8"/>
          <w:sz w:val="22"/>
          <w:szCs w:val="22"/>
        </w:rPr>
        <w:t>H</w:t>
      </w:r>
      <w:r w:rsidRPr="00BA4BD6">
        <w:rPr>
          <w:rFonts w:asciiTheme="minorHAnsi" w:hAnsiTheme="minorHAnsi" w:cstheme="minorHAnsi"/>
          <w:spacing w:val="-9"/>
          <w:sz w:val="22"/>
          <w:szCs w:val="22"/>
        </w:rPr>
        <w:t>ea</w:t>
      </w:r>
      <w:r w:rsidRPr="00BA4BD6">
        <w:rPr>
          <w:rFonts w:asciiTheme="minorHAnsi" w:hAnsiTheme="minorHAnsi" w:cstheme="minorHAnsi"/>
          <w:sz w:val="22"/>
          <w:szCs w:val="22"/>
        </w:rPr>
        <w:t>d</w:t>
      </w:r>
      <w:r w:rsidRPr="00BA4BD6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7"/>
          <w:sz w:val="22"/>
          <w:szCs w:val="22"/>
        </w:rPr>
        <w:t>M</w:t>
      </w:r>
      <w:r w:rsidRPr="00BA4BD6">
        <w:rPr>
          <w:rFonts w:asciiTheme="minorHAnsi" w:hAnsiTheme="minorHAnsi" w:cstheme="minorHAnsi"/>
          <w:spacing w:val="-12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BA4BD6">
        <w:rPr>
          <w:rFonts w:asciiTheme="minorHAnsi" w:hAnsiTheme="minorHAnsi" w:cstheme="minorHAnsi"/>
          <w:spacing w:val="-12"/>
          <w:sz w:val="22"/>
          <w:szCs w:val="22"/>
        </w:rPr>
        <w:t>’</w:t>
      </w:r>
      <w:r w:rsidRPr="00BA4BD6">
        <w:rPr>
          <w:rFonts w:asciiTheme="minorHAnsi" w:hAnsiTheme="minorHAnsi" w:cstheme="minorHAnsi"/>
          <w:sz w:val="22"/>
          <w:szCs w:val="22"/>
        </w:rPr>
        <w:t>s</w:t>
      </w:r>
      <w:r w:rsidRPr="00BA4BD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12"/>
          <w:sz w:val="22"/>
          <w:szCs w:val="22"/>
        </w:rPr>
        <w:t>B</w:t>
      </w:r>
      <w:r w:rsidRPr="00BA4BD6">
        <w:rPr>
          <w:rFonts w:asciiTheme="minorHAnsi" w:hAnsiTheme="minorHAnsi" w:cstheme="minorHAnsi"/>
          <w:spacing w:val="-9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BA4BD6">
        <w:rPr>
          <w:rFonts w:asciiTheme="minorHAnsi" w:hAnsiTheme="minorHAnsi" w:cstheme="minorHAnsi"/>
          <w:spacing w:val="-10"/>
          <w:sz w:val="22"/>
          <w:szCs w:val="22"/>
        </w:rPr>
        <w:t>k</w:t>
      </w:r>
      <w:r w:rsidRPr="00BA4BD6">
        <w:rPr>
          <w:rFonts w:asciiTheme="minorHAnsi" w:hAnsiTheme="minorHAnsi" w:cstheme="minorHAnsi"/>
          <w:spacing w:val="-12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-8"/>
          <w:sz w:val="22"/>
          <w:szCs w:val="22"/>
        </w:rPr>
        <w:t>tb</w:t>
      </w:r>
      <w:r w:rsidRPr="00BA4BD6">
        <w:rPr>
          <w:rFonts w:asciiTheme="minorHAnsi" w:hAnsiTheme="minorHAnsi" w:cstheme="minorHAnsi"/>
          <w:spacing w:val="-9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-11"/>
          <w:sz w:val="22"/>
          <w:szCs w:val="22"/>
        </w:rPr>
        <w:t>l</w:t>
      </w:r>
      <w:r w:rsidRPr="00BA4BD6">
        <w:rPr>
          <w:rFonts w:asciiTheme="minorHAnsi" w:hAnsiTheme="minorHAnsi" w:cstheme="minorHAnsi"/>
          <w:sz w:val="22"/>
          <w:szCs w:val="22"/>
        </w:rPr>
        <w:t>l</w:t>
      </w:r>
      <w:r w:rsidRPr="00BA4BD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9"/>
          <w:w w:val="102"/>
          <w:sz w:val="22"/>
          <w:szCs w:val="22"/>
        </w:rPr>
        <w:t>C</w:t>
      </w:r>
      <w:r w:rsidRPr="00BA4BD6">
        <w:rPr>
          <w:rFonts w:asciiTheme="minorHAnsi" w:hAnsiTheme="minorHAnsi" w:cstheme="minorHAnsi"/>
          <w:spacing w:val="-8"/>
          <w:w w:val="101"/>
          <w:sz w:val="22"/>
          <w:szCs w:val="22"/>
        </w:rPr>
        <w:t>o</w:t>
      </w:r>
      <w:r w:rsidRPr="00BA4BD6">
        <w:rPr>
          <w:rFonts w:asciiTheme="minorHAnsi" w:hAnsiTheme="minorHAnsi" w:cstheme="minorHAnsi"/>
          <w:spacing w:val="-9"/>
          <w:w w:val="102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-12"/>
          <w:w w:val="102"/>
          <w:sz w:val="22"/>
          <w:szCs w:val="22"/>
        </w:rPr>
        <w:t>c</w:t>
      </w:r>
      <w:r w:rsidRPr="00BA4BD6">
        <w:rPr>
          <w:rFonts w:asciiTheme="minorHAnsi" w:hAnsiTheme="minorHAnsi" w:cstheme="minorHAnsi"/>
          <w:w w:val="101"/>
          <w:sz w:val="22"/>
          <w:szCs w:val="22"/>
        </w:rPr>
        <w:t>h</w:t>
      </w:r>
    </w:p>
    <w:p w14:paraId="3FC97B7C" w14:textId="77777777" w:rsidR="00F47817" w:rsidRPr="00BA4BD6" w:rsidRDefault="00F47817">
      <w:pPr>
        <w:spacing w:before="3" w:line="220" w:lineRule="exact"/>
        <w:rPr>
          <w:rFonts w:asciiTheme="minorHAnsi" w:hAnsiTheme="minorHAnsi" w:cstheme="minorHAnsi"/>
          <w:sz w:val="22"/>
          <w:szCs w:val="22"/>
        </w:rPr>
      </w:pPr>
    </w:p>
    <w:p w14:paraId="2F931918" w14:textId="77777777" w:rsidR="00F47817" w:rsidRPr="00BA4BD6" w:rsidRDefault="00C91CEF">
      <w:pPr>
        <w:spacing w:line="245" w:lineRule="auto"/>
        <w:ind w:left="2230" w:right="1903"/>
        <w:rPr>
          <w:rFonts w:asciiTheme="minorHAnsi" w:hAnsiTheme="minorHAnsi" w:cstheme="minorHAnsi"/>
          <w:sz w:val="22"/>
          <w:szCs w:val="22"/>
        </w:rPr>
      </w:pPr>
      <w:r w:rsidRPr="00BA4BD6">
        <w:rPr>
          <w:rFonts w:asciiTheme="minorHAnsi" w:hAnsiTheme="minorHAnsi" w:cstheme="minorHAnsi"/>
          <w:spacing w:val="2"/>
          <w:sz w:val="22"/>
          <w:szCs w:val="22"/>
        </w:rPr>
        <w:t>2009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BA4BD6">
        <w:rPr>
          <w:rFonts w:asciiTheme="minorHAnsi" w:hAnsiTheme="minorHAnsi" w:cstheme="minorHAnsi"/>
          <w:sz w:val="22"/>
          <w:szCs w:val="22"/>
        </w:rPr>
        <w:t xml:space="preserve">0           </w:t>
      </w:r>
      <w:r w:rsidRPr="00BA4BD6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A4BD6">
        <w:rPr>
          <w:rFonts w:asciiTheme="minorHAnsi" w:hAnsiTheme="minorHAnsi" w:cstheme="minorHAnsi"/>
          <w:sz w:val="22"/>
          <w:szCs w:val="22"/>
        </w:rPr>
        <w:t>ra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A4BD6">
        <w:rPr>
          <w:rFonts w:asciiTheme="minorHAnsi" w:hAnsiTheme="minorHAnsi" w:cstheme="minorHAnsi"/>
          <w:sz w:val="22"/>
          <w:szCs w:val="22"/>
        </w:rPr>
        <w:t>t</w:t>
      </w:r>
      <w:r w:rsidRPr="00BA4BD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A4BD6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A4BD6">
        <w:rPr>
          <w:rFonts w:asciiTheme="minorHAnsi" w:hAnsiTheme="minorHAnsi" w:cstheme="minorHAnsi"/>
          <w:sz w:val="22"/>
          <w:szCs w:val="22"/>
        </w:rPr>
        <w:t>n</w:t>
      </w:r>
      <w:r w:rsidRPr="00BA4BD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A4BD6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A4BD6">
        <w:rPr>
          <w:rFonts w:asciiTheme="minorHAnsi" w:hAnsiTheme="minorHAnsi" w:cstheme="minorHAnsi"/>
          <w:sz w:val="22"/>
          <w:szCs w:val="22"/>
        </w:rPr>
        <w:t>h</w:t>
      </w:r>
      <w:r w:rsidRPr="00BA4BD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z w:val="22"/>
          <w:szCs w:val="22"/>
        </w:rPr>
        <w:t>Sc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A4BD6">
        <w:rPr>
          <w:rFonts w:asciiTheme="minorHAnsi" w:hAnsiTheme="minorHAnsi" w:cstheme="minorHAnsi"/>
          <w:sz w:val="22"/>
          <w:szCs w:val="22"/>
        </w:rPr>
        <w:t>,</w:t>
      </w:r>
      <w:r w:rsidRPr="00BA4BD6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z w:val="22"/>
          <w:szCs w:val="22"/>
        </w:rPr>
        <w:t>Sacrame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A4BD6">
        <w:rPr>
          <w:rFonts w:asciiTheme="minorHAnsi" w:hAnsiTheme="minorHAnsi" w:cstheme="minorHAnsi"/>
          <w:sz w:val="22"/>
          <w:szCs w:val="22"/>
        </w:rPr>
        <w:t>,</w:t>
      </w:r>
      <w:r w:rsidRPr="00BA4BD6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z w:val="22"/>
          <w:szCs w:val="22"/>
        </w:rPr>
        <w:t>CA</w:t>
      </w:r>
      <w:r w:rsidRPr="00BA4BD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1"/>
          <w:w w:val="101"/>
          <w:sz w:val="22"/>
          <w:szCs w:val="22"/>
        </w:rPr>
        <w:t>U</w:t>
      </w:r>
      <w:r w:rsidRPr="00BA4BD6">
        <w:rPr>
          <w:rFonts w:asciiTheme="minorHAnsi" w:hAnsiTheme="minorHAnsi" w:cstheme="minorHAnsi"/>
          <w:w w:val="101"/>
          <w:sz w:val="22"/>
          <w:szCs w:val="22"/>
        </w:rPr>
        <w:t xml:space="preserve">SA 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A4BD6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A4BD6">
        <w:rPr>
          <w:rFonts w:asciiTheme="minorHAnsi" w:hAnsiTheme="minorHAnsi" w:cstheme="minorHAnsi"/>
          <w:sz w:val="22"/>
          <w:szCs w:val="22"/>
        </w:rPr>
        <w:t>ad</w:t>
      </w:r>
      <w:r w:rsidRPr="00BA4BD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A4BD6">
        <w:rPr>
          <w:rFonts w:asciiTheme="minorHAnsi" w:hAnsiTheme="minorHAnsi" w:cstheme="minorHAnsi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BA4BD6">
        <w:rPr>
          <w:rFonts w:asciiTheme="minorHAnsi" w:hAnsiTheme="minorHAnsi" w:cstheme="minorHAnsi"/>
          <w:spacing w:val="-3"/>
          <w:sz w:val="22"/>
          <w:szCs w:val="22"/>
        </w:rPr>
        <w:t>k</w:t>
      </w:r>
      <w:r w:rsidRPr="00BA4BD6">
        <w:rPr>
          <w:rFonts w:asciiTheme="minorHAnsi" w:hAnsiTheme="minorHAnsi" w:cstheme="minorHAnsi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A4BD6">
        <w:rPr>
          <w:rFonts w:asciiTheme="minorHAnsi" w:hAnsiTheme="minorHAnsi" w:cstheme="minorHAnsi"/>
          <w:sz w:val="22"/>
          <w:szCs w:val="22"/>
        </w:rPr>
        <w:t>l</w:t>
      </w:r>
      <w:r w:rsidRPr="00BA4BD6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2"/>
          <w:w w:val="102"/>
          <w:sz w:val="22"/>
          <w:szCs w:val="22"/>
        </w:rPr>
        <w:t>C</w:t>
      </w:r>
      <w:r w:rsidRPr="00BA4BD6">
        <w:rPr>
          <w:rFonts w:asciiTheme="minorHAnsi" w:hAnsiTheme="minorHAnsi" w:cstheme="minorHAnsi"/>
          <w:spacing w:val="2"/>
          <w:w w:val="101"/>
          <w:sz w:val="22"/>
          <w:szCs w:val="22"/>
        </w:rPr>
        <w:t>o</w:t>
      </w:r>
      <w:r w:rsidRPr="00BA4BD6">
        <w:rPr>
          <w:rFonts w:asciiTheme="minorHAnsi" w:hAnsiTheme="minorHAnsi" w:cstheme="minorHAnsi"/>
          <w:w w:val="102"/>
          <w:sz w:val="22"/>
          <w:szCs w:val="22"/>
        </w:rPr>
        <w:t>ac</w:t>
      </w:r>
      <w:r w:rsidRPr="00BA4BD6">
        <w:rPr>
          <w:rFonts w:asciiTheme="minorHAnsi" w:hAnsiTheme="minorHAnsi" w:cstheme="minorHAnsi"/>
          <w:w w:val="101"/>
          <w:sz w:val="22"/>
          <w:szCs w:val="22"/>
        </w:rPr>
        <w:t>h</w:t>
      </w:r>
    </w:p>
    <w:p w14:paraId="3936676A" w14:textId="77777777" w:rsidR="00F47817" w:rsidRPr="00BA4BD6" w:rsidRDefault="00F47817">
      <w:pPr>
        <w:spacing w:before="3" w:line="220" w:lineRule="exact"/>
        <w:rPr>
          <w:rFonts w:asciiTheme="minorHAnsi" w:hAnsiTheme="minorHAnsi" w:cstheme="minorHAnsi"/>
          <w:sz w:val="22"/>
          <w:szCs w:val="22"/>
        </w:rPr>
      </w:pPr>
    </w:p>
    <w:p w14:paraId="772A2219" w14:textId="77777777" w:rsidR="00F47817" w:rsidRPr="00BA4BD6" w:rsidRDefault="00C91CEF">
      <w:pPr>
        <w:spacing w:line="245" w:lineRule="auto"/>
        <w:ind w:left="2230" w:right="2522"/>
        <w:rPr>
          <w:rFonts w:asciiTheme="minorHAnsi" w:hAnsiTheme="minorHAnsi" w:cstheme="minorHAnsi"/>
          <w:sz w:val="22"/>
          <w:szCs w:val="22"/>
        </w:rPr>
      </w:pPr>
      <w:r w:rsidRPr="00BA4BD6">
        <w:rPr>
          <w:rFonts w:asciiTheme="minorHAnsi" w:hAnsiTheme="minorHAnsi" w:cstheme="minorHAnsi"/>
          <w:spacing w:val="2"/>
          <w:sz w:val="22"/>
          <w:szCs w:val="22"/>
        </w:rPr>
        <w:t>2004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BA4BD6">
        <w:rPr>
          <w:rFonts w:asciiTheme="minorHAnsi" w:hAnsiTheme="minorHAnsi" w:cstheme="minorHAnsi"/>
          <w:sz w:val="22"/>
          <w:szCs w:val="22"/>
        </w:rPr>
        <w:t xml:space="preserve">5           </w:t>
      </w:r>
      <w:r w:rsidRPr="00BA4BD6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A4BD6">
        <w:rPr>
          <w:rFonts w:asciiTheme="minorHAnsi" w:hAnsiTheme="minorHAnsi" w:cstheme="minorHAnsi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A4BD6">
        <w:rPr>
          <w:rFonts w:asciiTheme="minorHAnsi" w:hAnsiTheme="minorHAnsi" w:cstheme="minorHAnsi"/>
          <w:sz w:val="22"/>
          <w:szCs w:val="22"/>
        </w:rPr>
        <w:t>t</w:t>
      </w:r>
      <w:r w:rsidRPr="00BA4BD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A4BD6">
        <w:rPr>
          <w:rFonts w:asciiTheme="minorHAnsi" w:hAnsiTheme="minorHAnsi" w:cstheme="minorHAnsi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A4BD6">
        <w:rPr>
          <w:rFonts w:asciiTheme="minorHAnsi" w:hAnsiTheme="minorHAnsi" w:cstheme="minorHAnsi"/>
          <w:sz w:val="22"/>
          <w:szCs w:val="22"/>
        </w:rPr>
        <w:t>h</w:t>
      </w:r>
      <w:r w:rsidRPr="00BA4BD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z w:val="22"/>
          <w:szCs w:val="22"/>
        </w:rPr>
        <w:t>Sc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ho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A4BD6">
        <w:rPr>
          <w:rFonts w:asciiTheme="minorHAnsi" w:hAnsiTheme="minorHAnsi" w:cstheme="minorHAnsi"/>
          <w:sz w:val="22"/>
          <w:szCs w:val="22"/>
        </w:rPr>
        <w:t>,</w:t>
      </w:r>
      <w:r w:rsidRPr="00BA4BD6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ood</w:t>
      </w:r>
      <w:r w:rsidRPr="00BA4BD6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BA4BD6">
        <w:rPr>
          <w:rFonts w:asciiTheme="minorHAnsi" w:hAnsiTheme="minorHAnsi" w:cstheme="minorHAnsi"/>
          <w:sz w:val="22"/>
          <w:szCs w:val="22"/>
        </w:rPr>
        <w:t>ea</w:t>
      </w:r>
      <w:r w:rsidRPr="00BA4BD6">
        <w:rPr>
          <w:rFonts w:asciiTheme="minorHAnsi" w:hAnsiTheme="minorHAnsi" w:cstheme="minorHAnsi"/>
          <w:sz w:val="22"/>
          <w:szCs w:val="22"/>
        </w:rPr>
        <w:t>r,</w:t>
      </w:r>
      <w:r w:rsidRPr="00BA4BD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4"/>
          <w:w w:val="101"/>
          <w:sz w:val="22"/>
          <w:szCs w:val="22"/>
        </w:rPr>
        <w:t>A</w:t>
      </w:r>
      <w:r w:rsidRPr="00BA4BD6">
        <w:rPr>
          <w:rFonts w:asciiTheme="minorHAnsi" w:hAnsiTheme="minorHAnsi" w:cstheme="minorHAnsi"/>
          <w:w w:val="102"/>
          <w:sz w:val="22"/>
          <w:szCs w:val="22"/>
        </w:rPr>
        <w:t xml:space="preserve">Z </w:t>
      </w:r>
      <w:r w:rsidRPr="00BA4BD6">
        <w:rPr>
          <w:rFonts w:asciiTheme="minorHAnsi" w:hAnsiTheme="minorHAnsi" w:cstheme="minorHAnsi"/>
          <w:spacing w:val="-8"/>
          <w:sz w:val="22"/>
          <w:szCs w:val="22"/>
        </w:rPr>
        <w:t>H</w:t>
      </w:r>
      <w:r w:rsidRPr="00BA4BD6">
        <w:rPr>
          <w:rFonts w:asciiTheme="minorHAnsi" w:hAnsiTheme="minorHAnsi" w:cstheme="minorHAnsi"/>
          <w:spacing w:val="-9"/>
          <w:sz w:val="22"/>
          <w:szCs w:val="22"/>
        </w:rPr>
        <w:t>ea</w:t>
      </w:r>
      <w:r w:rsidRPr="00BA4BD6">
        <w:rPr>
          <w:rFonts w:asciiTheme="minorHAnsi" w:hAnsiTheme="minorHAnsi" w:cstheme="minorHAnsi"/>
          <w:sz w:val="22"/>
          <w:szCs w:val="22"/>
        </w:rPr>
        <w:t>d</w:t>
      </w:r>
      <w:r w:rsidRPr="00BA4BD6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7"/>
          <w:sz w:val="22"/>
          <w:szCs w:val="22"/>
        </w:rPr>
        <w:t>M</w:t>
      </w:r>
      <w:r w:rsidRPr="00BA4BD6">
        <w:rPr>
          <w:rFonts w:asciiTheme="minorHAnsi" w:hAnsiTheme="minorHAnsi" w:cstheme="minorHAnsi"/>
          <w:spacing w:val="-12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BA4BD6">
        <w:rPr>
          <w:rFonts w:asciiTheme="minorHAnsi" w:hAnsiTheme="minorHAnsi" w:cstheme="minorHAnsi"/>
          <w:spacing w:val="-12"/>
          <w:sz w:val="22"/>
          <w:szCs w:val="22"/>
        </w:rPr>
        <w:t>’</w:t>
      </w:r>
      <w:r w:rsidRPr="00BA4BD6">
        <w:rPr>
          <w:rFonts w:asciiTheme="minorHAnsi" w:hAnsiTheme="minorHAnsi" w:cstheme="minorHAnsi"/>
          <w:sz w:val="22"/>
          <w:szCs w:val="22"/>
        </w:rPr>
        <w:t>s</w:t>
      </w:r>
      <w:r w:rsidRPr="00BA4BD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12"/>
          <w:sz w:val="22"/>
          <w:szCs w:val="22"/>
        </w:rPr>
        <w:t>B</w:t>
      </w:r>
      <w:r w:rsidRPr="00BA4BD6">
        <w:rPr>
          <w:rFonts w:asciiTheme="minorHAnsi" w:hAnsiTheme="minorHAnsi" w:cstheme="minorHAnsi"/>
          <w:spacing w:val="-9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BA4BD6">
        <w:rPr>
          <w:rFonts w:asciiTheme="minorHAnsi" w:hAnsiTheme="minorHAnsi" w:cstheme="minorHAnsi"/>
          <w:spacing w:val="-10"/>
          <w:sz w:val="22"/>
          <w:szCs w:val="22"/>
        </w:rPr>
        <w:t>k</w:t>
      </w:r>
      <w:r w:rsidRPr="00BA4BD6">
        <w:rPr>
          <w:rFonts w:asciiTheme="minorHAnsi" w:hAnsiTheme="minorHAnsi" w:cstheme="minorHAnsi"/>
          <w:spacing w:val="-12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-8"/>
          <w:sz w:val="22"/>
          <w:szCs w:val="22"/>
        </w:rPr>
        <w:t>tb</w:t>
      </w:r>
      <w:r w:rsidRPr="00BA4BD6">
        <w:rPr>
          <w:rFonts w:asciiTheme="minorHAnsi" w:hAnsiTheme="minorHAnsi" w:cstheme="minorHAnsi"/>
          <w:spacing w:val="-9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-11"/>
          <w:sz w:val="22"/>
          <w:szCs w:val="22"/>
        </w:rPr>
        <w:t>l</w:t>
      </w:r>
      <w:r w:rsidRPr="00BA4BD6">
        <w:rPr>
          <w:rFonts w:asciiTheme="minorHAnsi" w:hAnsiTheme="minorHAnsi" w:cstheme="minorHAnsi"/>
          <w:sz w:val="22"/>
          <w:szCs w:val="22"/>
        </w:rPr>
        <w:t>l</w:t>
      </w:r>
      <w:r w:rsidRPr="00BA4BD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9"/>
          <w:w w:val="102"/>
          <w:sz w:val="22"/>
          <w:szCs w:val="22"/>
        </w:rPr>
        <w:t>C</w:t>
      </w:r>
      <w:r w:rsidRPr="00BA4BD6">
        <w:rPr>
          <w:rFonts w:asciiTheme="minorHAnsi" w:hAnsiTheme="minorHAnsi" w:cstheme="minorHAnsi"/>
          <w:spacing w:val="-8"/>
          <w:w w:val="101"/>
          <w:sz w:val="22"/>
          <w:szCs w:val="22"/>
        </w:rPr>
        <w:t>o</w:t>
      </w:r>
      <w:r w:rsidRPr="00BA4BD6">
        <w:rPr>
          <w:rFonts w:asciiTheme="minorHAnsi" w:hAnsiTheme="minorHAnsi" w:cstheme="minorHAnsi"/>
          <w:spacing w:val="-9"/>
          <w:w w:val="102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-12"/>
          <w:w w:val="102"/>
          <w:sz w:val="22"/>
          <w:szCs w:val="22"/>
        </w:rPr>
        <w:t>c</w:t>
      </w:r>
      <w:r w:rsidRPr="00BA4BD6">
        <w:rPr>
          <w:rFonts w:asciiTheme="minorHAnsi" w:hAnsiTheme="minorHAnsi" w:cstheme="minorHAnsi"/>
          <w:w w:val="101"/>
          <w:sz w:val="22"/>
          <w:szCs w:val="22"/>
        </w:rPr>
        <w:t>h</w:t>
      </w:r>
    </w:p>
    <w:p w14:paraId="266B1C0F" w14:textId="77777777" w:rsidR="00F47817" w:rsidRPr="00BA4BD6" w:rsidRDefault="00F47817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76203267" w14:textId="77777777" w:rsidR="00F47817" w:rsidRPr="00BA4BD6" w:rsidRDefault="00C91CEF">
      <w:pPr>
        <w:spacing w:line="247" w:lineRule="auto"/>
        <w:ind w:left="2230" w:right="2430"/>
        <w:rPr>
          <w:rFonts w:asciiTheme="minorHAnsi" w:hAnsiTheme="minorHAnsi" w:cstheme="minorHAnsi"/>
          <w:sz w:val="22"/>
          <w:szCs w:val="22"/>
        </w:rPr>
      </w:pPr>
      <w:r w:rsidRPr="00BA4BD6">
        <w:rPr>
          <w:rFonts w:asciiTheme="minorHAnsi" w:hAnsiTheme="minorHAnsi" w:cstheme="minorHAnsi"/>
          <w:spacing w:val="2"/>
          <w:sz w:val="22"/>
          <w:szCs w:val="22"/>
        </w:rPr>
        <w:t>2001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BA4BD6">
        <w:rPr>
          <w:rFonts w:asciiTheme="minorHAnsi" w:hAnsiTheme="minorHAnsi" w:cstheme="minorHAnsi"/>
          <w:sz w:val="22"/>
          <w:szCs w:val="22"/>
        </w:rPr>
        <w:t xml:space="preserve">4           </w:t>
      </w:r>
      <w:r w:rsidRPr="00BA4BD6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A4BD6">
        <w:rPr>
          <w:rFonts w:asciiTheme="minorHAnsi" w:hAnsiTheme="minorHAnsi" w:cstheme="minorHAnsi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BA4BD6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A4BD6">
        <w:rPr>
          <w:rFonts w:asciiTheme="minorHAnsi" w:hAnsiTheme="minorHAnsi" w:cstheme="minorHAnsi"/>
          <w:sz w:val="22"/>
          <w:szCs w:val="22"/>
        </w:rPr>
        <w:t>n</w:t>
      </w:r>
      <w:r w:rsidRPr="00BA4BD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A4BD6">
        <w:rPr>
          <w:rFonts w:asciiTheme="minorHAnsi" w:hAnsiTheme="minorHAnsi" w:cstheme="minorHAnsi"/>
          <w:sz w:val="22"/>
          <w:szCs w:val="22"/>
        </w:rPr>
        <w:t>el</w:t>
      </w:r>
      <w:r w:rsidRPr="00BA4BD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A4BD6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A4BD6">
        <w:rPr>
          <w:rFonts w:asciiTheme="minorHAnsi" w:hAnsiTheme="minorHAnsi" w:cstheme="minorHAnsi"/>
          <w:sz w:val="22"/>
          <w:szCs w:val="22"/>
        </w:rPr>
        <w:t>o</w:t>
      </w:r>
      <w:r w:rsidRPr="00BA4BD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A4BD6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A4BD6">
        <w:rPr>
          <w:rFonts w:asciiTheme="minorHAnsi" w:hAnsiTheme="minorHAnsi" w:cstheme="minorHAnsi"/>
          <w:sz w:val="22"/>
          <w:szCs w:val="22"/>
        </w:rPr>
        <w:t>h</w:t>
      </w:r>
      <w:r w:rsidRPr="00BA4BD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z w:val="22"/>
          <w:szCs w:val="22"/>
        </w:rPr>
        <w:t>Sc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oo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A4BD6">
        <w:rPr>
          <w:rFonts w:asciiTheme="minorHAnsi" w:hAnsiTheme="minorHAnsi" w:cstheme="minorHAnsi"/>
          <w:sz w:val="22"/>
          <w:szCs w:val="22"/>
        </w:rPr>
        <w:t>,</w:t>
      </w:r>
      <w:r w:rsidRPr="00BA4BD6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A4BD6">
        <w:rPr>
          <w:rFonts w:asciiTheme="minorHAnsi" w:hAnsiTheme="minorHAnsi" w:cstheme="minorHAnsi"/>
          <w:sz w:val="22"/>
          <w:szCs w:val="22"/>
        </w:rPr>
        <w:t>,</w:t>
      </w:r>
      <w:r w:rsidRPr="00BA4BD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1"/>
          <w:w w:val="101"/>
          <w:sz w:val="22"/>
          <w:szCs w:val="22"/>
        </w:rPr>
        <w:t>A</w:t>
      </w:r>
      <w:r w:rsidRPr="00BA4BD6">
        <w:rPr>
          <w:rFonts w:asciiTheme="minorHAnsi" w:hAnsiTheme="minorHAnsi" w:cstheme="minorHAnsi"/>
          <w:w w:val="102"/>
          <w:sz w:val="22"/>
          <w:szCs w:val="22"/>
        </w:rPr>
        <w:t xml:space="preserve">Z </w:t>
      </w:r>
      <w:r w:rsidRPr="00BA4BD6">
        <w:rPr>
          <w:rFonts w:asciiTheme="minorHAnsi" w:hAnsiTheme="minorHAnsi" w:cstheme="minorHAnsi"/>
          <w:spacing w:val="-8"/>
          <w:sz w:val="22"/>
          <w:szCs w:val="22"/>
        </w:rPr>
        <w:t>H</w:t>
      </w:r>
      <w:r w:rsidRPr="00BA4BD6">
        <w:rPr>
          <w:rFonts w:asciiTheme="minorHAnsi" w:hAnsiTheme="minorHAnsi" w:cstheme="minorHAnsi"/>
          <w:spacing w:val="-9"/>
          <w:sz w:val="22"/>
          <w:szCs w:val="22"/>
        </w:rPr>
        <w:t>ea</w:t>
      </w:r>
      <w:r w:rsidRPr="00BA4BD6">
        <w:rPr>
          <w:rFonts w:asciiTheme="minorHAnsi" w:hAnsiTheme="minorHAnsi" w:cstheme="minorHAnsi"/>
          <w:sz w:val="22"/>
          <w:szCs w:val="22"/>
        </w:rPr>
        <w:t>d</w:t>
      </w:r>
      <w:r w:rsidRPr="00BA4BD6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7"/>
          <w:sz w:val="22"/>
          <w:szCs w:val="22"/>
        </w:rPr>
        <w:t>M</w:t>
      </w:r>
      <w:r w:rsidRPr="00BA4BD6">
        <w:rPr>
          <w:rFonts w:asciiTheme="minorHAnsi" w:hAnsiTheme="minorHAnsi" w:cstheme="minorHAnsi"/>
          <w:spacing w:val="-12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BA4BD6">
        <w:rPr>
          <w:rFonts w:asciiTheme="minorHAnsi" w:hAnsiTheme="minorHAnsi" w:cstheme="minorHAnsi"/>
          <w:spacing w:val="-12"/>
          <w:sz w:val="22"/>
          <w:szCs w:val="22"/>
        </w:rPr>
        <w:t>’</w:t>
      </w:r>
      <w:r w:rsidRPr="00BA4BD6">
        <w:rPr>
          <w:rFonts w:asciiTheme="minorHAnsi" w:hAnsiTheme="minorHAnsi" w:cstheme="minorHAnsi"/>
          <w:sz w:val="22"/>
          <w:szCs w:val="22"/>
        </w:rPr>
        <w:t>s</w:t>
      </w:r>
      <w:r w:rsidRPr="00BA4BD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12"/>
          <w:sz w:val="22"/>
          <w:szCs w:val="22"/>
        </w:rPr>
        <w:t>B</w:t>
      </w:r>
      <w:r w:rsidRPr="00BA4BD6">
        <w:rPr>
          <w:rFonts w:asciiTheme="minorHAnsi" w:hAnsiTheme="minorHAnsi" w:cstheme="minorHAnsi"/>
          <w:spacing w:val="-9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BA4BD6">
        <w:rPr>
          <w:rFonts w:asciiTheme="minorHAnsi" w:hAnsiTheme="minorHAnsi" w:cstheme="minorHAnsi"/>
          <w:spacing w:val="-10"/>
          <w:sz w:val="22"/>
          <w:szCs w:val="22"/>
        </w:rPr>
        <w:t>k</w:t>
      </w:r>
      <w:r w:rsidRPr="00BA4BD6">
        <w:rPr>
          <w:rFonts w:asciiTheme="minorHAnsi" w:hAnsiTheme="minorHAnsi" w:cstheme="minorHAnsi"/>
          <w:spacing w:val="-12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-8"/>
          <w:sz w:val="22"/>
          <w:szCs w:val="22"/>
        </w:rPr>
        <w:t>tb</w:t>
      </w:r>
      <w:r w:rsidRPr="00BA4BD6">
        <w:rPr>
          <w:rFonts w:asciiTheme="minorHAnsi" w:hAnsiTheme="minorHAnsi" w:cstheme="minorHAnsi"/>
          <w:spacing w:val="-9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-11"/>
          <w:sz w:val="22"/>
          <w:szCs w:val="22"/>
        </w:rPr>
        <w:t>l</w:t>
      </w:r>
      <w:r w:rsidRPr="00BA4BD6">
        <w:rPr>
          <w:rFonts w:asciiTheme="minorHAnsi" w:hAnsiTheme="minorHAnsi" w:cstheme="minorHAnsi"/>
          <w:sz w:val="22"/>
          <w:szCs w:val="22"/>
        </w:rPr>
        <w:t>l</w:t>
      </w:r>
      <w:r w:rsidRPr="00BA4BD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9"/>
          <w:w w:val="102"/>
          <w:sz w:val="22"/>
          <w:szCs w:val="22"/>
        </w:rPr>
        <w:t>C</w:t>
      </w:r>
      <w:r w:rsidRPr="00BA4BD6">
        <w:rPr>
          <w:rFonts w:asciiTheme="minorHAnsi" w:hAnsiTheme="minorHAnsi" w:cstheme="minorHAnsi"/>
          <w:spacing w:val="-8"/>
          <w:w w:val="101"/>
          <w:sz w:val="22"/>
          <w:szCs w:val="22"/>
        </w:rPr>
        <w:t>o</w:t>
      </w:r>
      <w:r w:rsidRPr="00BA4BD6">
        <w:rPr>
          <w:rFonts w:asciiTheme="minorHAnsi" w:hAnsiTheme="minorHAnsi" w:cstheme="minorHAnsi"/>
          <w:spacing w:val="-9"/>
          <w:w w:val="102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-12"/>
          <w:w w:val="102"/>
          <w:sz w:val="22"/>
          <w:szCs w:val="22"/>
        </w:rPr>
        <w:t>c</w:t>
      </w:r>
      <w:r w:rsidRPr="00BA4BD6">
        <w:rPr>
          <w:rFonts w:asciiTheme="minorHAnsi" w:hAnsiTheme="minorHAnsi" w:cstheme="minorHAnsi"/>
          <w:w w:val="101"/>
          <w:sz w:val="22"/>
          <w:szCs w:val="22"/>
        </w:rPr>
        <w:t>h</w:t>
      </w:r>
    </w:p>
    <w:p w14:paraId="4C3A9A25" w14:textId="77777777" w:rsidR="00F47817" w:rsidRPr="00BA4BD6" w:rsidRDefault="00F47817">
      <w:pPr>
        <w:spacing w:before="1" w:line="220" w:lineRule="exact"/>
        <w:rPr>
          <w:rFonts w:asciiTheme="minorHAnsi" w:hAnsiTheme="minorHAnsi" w:cstheme="minorHAnsi"/>
          <w:sz w:val="22"/>
          <w:szCs w:val="22"/>
        </w:rPr>
      </w:pPr>
    </w:p>
    <w:p w14:paraId="7F3859AD" w14:textId="77777777" w:rsidR="00F47817" w:rsidRPr="00BA4BD6" w:rsidRDefault="00C91CEF">
      <w:pPr>
        <w:spacing w:line="245" w:lineRule="auto"/>
        <w:ind w:left="2230" w:right="2229"/>
        <w:rPr>
          <w:rFonts w:asciiTheme="minorHAnsi" w:hAnsiTheme="minorHAnsi" w:cstheme="minorHAnsi"/>
          <w:sz w:val="22"/>
          <w:szCs w:val="22"/>
        </w:rPr>
      </w:pPr>
      <w:r w:rsidRPr="00BA4BD6">
        <w:rPr>
          <w:rFonts w:asciiTheme="minorHAnsi" w:hAnsiTheme="minorHAnsi" w:cstheme="minorHAnsi"/>
          <w:spacing w:val="2"/>
          <w:sz w:val="22"/>
          <w:szCs w:val="22"/>
        </w:rPr>
        <w:t>199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–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19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BA4BD6">
        <w:rPr>
          <w:rFonts w:asciiTheme="minorHAnsi" w:hAnsiTheme="minorHAnsi" w:cstheme="minorHAnsi"/>
          <w:sz w:val="22"/>
          <w:szCs w:val="22"/>
        </w:rPr>
        <w:t xml:space="preserve">5           </w:t>
      </w:r>
      <w:r w:rsidRPr="00BA4BD6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A4BD6">
        <w:rPr>
          <w:rFonts w:asciiTheme="minorHAnsi" w:hAnsiTheme="minorHAnsi" w:cstheme="minorHAnsi"/>
          <w:sz w:val="22"/>
          <w:szCs w:val="22"/>
        </w:rPr>
        <w:t>ar</w:t>
      </w:r>
      <w:r w:rsidRPr="00BA4BD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A4BD6">
        <w:rPr>
          <w:rFonts w:asciiTheme="minorHAnsi" w:hAnsiTheme="minorHAnsi" w:cstheme="minorHAnsi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A4BD6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A4BD6">
        <w:rPr>
          <w:rFonts w:asciiTheme="minorHAnsi" w:hAnsiTheme="minorHAnsi" w:cstheme="minorHAnsi"/>
          <w:sz w:val="22"/>
          <w:szCs w:val="22"/>
        </w:rPr>
        <w:t>h</w:t>
      </w:r>
      <w:r w:rsidRPr="00BA4BD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z w:val="22"/>
          <w:szCs w:val="22"/>
        </w:rPr>
        <w:t>Sc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oo</w:t>
      </w:r>
      <w:r w:rsidRPr="00BA4BD6">
        <w:rPr>
          <w:rFonts w:asciiTheme="minorHAnsi" w:hAnsiTheme="minorHAnsi" w:cstheme="minorHAnsi"/>
          <w:spacing w:val="4"/>
          <w:sz w:val="22"/>
          <w:szCs w:val="22"/>
        </w:rPr>
        <w:t>l</w:t>
      </w:r>
      <w:r w:rsidRPr="00BA4BD6">
        <w:rPr>
          <w:rFonts w:asciiTheme="minorHAnsi" w:hAnsiTheme="minorHAnsi" w:cstheme="minorHAnsi"/>
          <w:sz w:val="22"/>
          <w:szCs w:val="22"/>
        </w:rPr>
        <w:t>,</w:t>
      </w:r>
      <w:r w:rsidRPr="00BA4BD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z w:val="22"/>
          <w:szCs w:val="22"/>
        </w:rPr>
        <w:t>Im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A4BD6">
        <w:rPr>
          <w:rFonts w:asciiTheme="minorHAnsi" w:hAnsiTheme="minorHAnsi" w:cstheme="minorHAnsi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A4BD6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A4BD6">
        <w:rPr>
          <w:rFonts w:asciiTheme="minorHAnsi" w:hAnsiTheme="minorHAnsi" w:cstheme="minorHAnsi"/>
          <w:sz w:val="22"/>
          <w:szCs w:val="22"/>
        </w:rPr>
        <w:t>l</w:t>
      </w:r>
      <w:r w:rsidRPr="00BA4BD6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A4BD6">
        <w:rPr>
          <w:rFonts w:asciiTheme="minorHAnsi" w:hAnsiTheme="minorHAnsi" w:cstheme="minorHAnsi"/>
          <w:sz w:val="22"/>
          <w:szCs w:val="22"/>
        </w:rPr>
        <w:t>eac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A4BD6">
        <w:rPr>
          <w:rFonts w:asciiTheme="minorHAnsi" w:hAnsiTheme="minorHAnsi" w:cstheme="minorHAnsi"/>
          <w:sz w:val="22"/>
          <w:szCs w:val="22"/>
        </w:rPr>
        <w:t>,</w:t>
      </w:r>
      <w:r w:rsidRPr="00BA4BD6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2"/>
          <w:w w:val="102"/>
          <w:sz w:val="22"/>
          <w:szCs w:val="22"/>
        </w:rPr>
        <w:t>C</w:t>
      </w:r>
      <w:r w:rsidRPr="00BA4BD6">
        <w:rPr>
          <w:rFonts w:asciiTheme="minorHAnsi" w:hAnsiTheme="minorHAnsi" w:cstheme="minorHAnsi"/>
          <w:w w:val="101"/>
          <w:sz w:val="22"/>
          <w:szCs w:val="22"/>
        </w:rPr>
        <w:t xml:space="preserve">A </w:t>
      </w:r>
      <w:r w:rsidRPr="00BA4BD6">
        <w:rPr>
          <w:rFonts w:asciiTheme="minorHAnsi" w:hAnsiTheme="minorHAnsi" w:cstheme="minorHAnsi"/>
          <w:spacing w:val="-8"/>
          <w:sz w:val="22"/>
          <w:szCs w:val="22"/>
        </w:rPr>
        <w:t>H</w:t>
      </w:r>
      <w:r w:rsidRPr="00BA4BD6">
        <w:rPr>
          <w:rFonts w:asciiTheme="minorHAnsi" w:hAnsiTheme="minorHAnsi" w:cstheme="minorHAnsi"/>
          <w:spacing w:val="-9"/>
          <w:sz w:val="22"/>
          <w:szCs w:val="22"/>
        </w:rPr>
        <w:t>ea</w:t>
      </w:r>
      <w:r w:rsidRPr="00BA4BD6">
        <w:rPr>
          <w:rFonts w:asciiTheme="minorHAnsi" w:hAnsiTheme="minorHAnsi" w:cstheme="minorHAnsi"/>
          <w:sz w:val="22"/>
          <w:szCs w:val="22"/>
        </w:rPr>
        <w:t>d</w:t>
      </w:r>
      <w:r w:rsidRPr="00BA4BD6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7"/>
          <w:sz w:val="22"/>
          <w:szCs w:val="22"/>
        </w:rPr>
        <w:t>M</w:t>
      </w:r>
      <w:r w:rsidRPr="00BA4BD6">
        <w:rPr>
          <w:rFonts w:asciiTheme="minorHAnsi" w:hAnsiTheme="minorHAnsi" w:cstheme="minorHAnsi"/>
          <w:spacing w:val="-12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BA4BD6">
        <w:rPr>
          <w:rFonts w:asciiTheme="minorHAnsi" w:hAnsiTheme="minorHAnsi" w:cstheme="minorHAnsi"/>
          <w:spacing w:val="-12"/>
          <w:sz w:val="22"/>
          <w:szCs w:val="22"/>
        </w:rPr>
        <w:t>’</w:t>
      </w:r>
      <w:r w:rsidRPr="00BA4BD6">
        <w:rPr>
          <w:rFonts w:asciiTheme="minorHAnsi" w:hAnsiTheme="minorHAnsi" w:cstheme="minorHAnsi"/>
          <w:sz w:val="22"/>
          <w:szCs w:val="22"/>
        </w:rPr>
        <w:t>s</w:t>
      </w:r>
      <w:r w:rsidRPr="00BA4BD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12"/>
          <w:sz w:val="22"/>
          <w:szCs w:val="22"/>
        </w:rPr>
        <w:t>B</w:t>
      </w:r>
      <w:r w:rsidRPr="00BA4BD6">
        <w:rPr>
          <w:rFonts w:asciiTheme="minorHAnsi" w:hAnsiTheme="minorHAnsi" w:cstheme="minorHAnsi"/>
          <w:spacing w:val="-9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BA4BD6">
        <w:rPr>
          <w:rFonts w:asciiTheme="minorHAnsi" w:hAnsiTheme="minorHAnsi" w:cstheme="minorHAnsi"/>
          <w:spacing w:val="-10"/>
          <w:sz w:val="22"/>
          <w:szCs w:val="22"/>
        </w:rPr>
        <w:t>k</w:t>
      </w:r>
      <w:r w:rsidRPr="00BA4BD6">
        <w:rPr>
          <w:rFonts w:asciiTheme="minorHAnsi" w:hAnsiTheme="minorHAnsi" w:cstheme="minorHAnsi"/>
          <w:spacing w:val="-12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-8"/>
          <w:sz w:val="22"/>
          <w:szCs w:val="22"/>
        </w:rPr>
        <w:t>tb</w:t>
      </w:r>
      <w:r w:rsidRPr="00BA4BD6">
        <w:rPr>
          <w:rFonts w:asciiTheme="minorHAnsi" w:hAnsiTheme="minorHAnsi" w:cstheme="minorHAnsi"/>
          <w:spacing w:val="-9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-11"/>
          <w:sz w:val="22"/>
          <w:szCs w:val="22"/>
        </w:rPr>
        <w:t>l</w:t>
      </w:r>
      <w:r w:rsidRPr="00BA4BD6">
        <w:rPr>
          <w:rFonts w:asciiTheme="minorHAnsi" w:hAnsiTheme="minorHAnsi" w:cstheme="minorHAnsi"/>
          <w:sz w:val="22"/>
          <w:szCs w:val="22"/>
        </w:rPr>
        <w:t>l</w:t>
      </w:r>
      <w:r w:rsidRPr="00BA4BD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9"/>
          <w:w w:val="102"/>
          <w:sz w:val="22"/>
          <w:szCs w:val="22"/>
        </w:rPr>
        <w:t>C</w:t>
      </w:r>
      <w:r w:rsidRPr="00BA4BD6">
        <w:rPr>
          <w:rFonts w:asciiTheme="minorHAnsi" w:hAnsiTheme="minorHAnsi" w:cstheme="minorHAnsi"/>
          <w:spacing w:val="-8"/>
          <w:w w:val="101"/>
          <w:sz w:val="22"/>
          <w:szCs w:val="22"/>
        </w:rPr>
        <w:t>o</w:t>
      </w:r>
      <w:r w:rsidRPr="00BA4BD6">
        <w:rPr>
          <w:rFonts w:asciiTheme="minorHAnsi" w:hAnsiTheme="minorHAnsi" w:cstheme="minorHAnsi"/>
          <w:spacing w:val="-9"/>
          <w:w w:val="102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-12"/>
          <w:w w:val="102"/>
          <w:sz w:val="22"/>
          <w:szCs w:val="22"/>
        </w:rPr>
        <w:t>c</w:t>
      </w:r>
      <w:r w:rsidRPr="00BA4BD6">
        <w:rPr>
          <w:rFonts w:asciiTheme="minorHAnsi" w:hAnsiTheme="minorHAnsi" w:cstheme="minorHAnsi"/>
          <w:w w:val="101"/>
          <w:sz w:val="22"/>
          <w:szCs w:val="22"/>
        </w:rPr>
        <w:t>h</w:t>
      </w:r>
    </w:p>
    <w:p w14:paraId="2FD532B1" w14:textId="77777777" w:rsidR="00F47817" w:rsidRPr="00BA4BD6" w:rsidRDefault="00F47817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2106790F" w14:textId="77777777" w:rsidR="00F47817" w:rsidRPr="00BA4BD6" w:rsidRDefault="00C91CEF">
      <w:pPr>
        <w:ind w:left="2230"/>
        <w:rPr>
          <w:rFonts w:asciiTheme="minorHAnsi" w:hAnsiTheme="minorHAnsi" w:cstheme="minorHAnsi"/>
          <w:sz w:val="22"/>
          <w:szCs w:val="22"/>
        </w:rPr>
      </w:pPr>
      <w:r w:rsidRPr="00BA4BD6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P</w:t>
      </w:r>
      <w:r w:rsidRPr="00BA4BD6">
        <w:rPr>
          <w:rFonts w:asciiTheme="minorHAnsi" w:hAnsiTheme="minorHAnsi" w:cstheme="minorHAnsi"/>
          <w:spacing w:val="-7"/>
          <w:sz w:val="22"/>
          <w:szCs w:val="22"/>
          <w:u w:val="single" w:color="000000"/>
        </w:rPr>
        <w:t>R</w:t>
      </w:r>
      <w:r w:rsidRPr="00BA4BD6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>O</w:t>
      </w:r>
      <w:r w:rsidRPr="00BA4BD6">
        <w:rPr>
          <w:rFonts w:asciiTheme="minorHAnsi" w:hAnsiTheme="minorHAnsi" w:cstheme="minorHAnsi"/>
          <w:spacing w:val="-5"/>
          <w:sz w:val="22"/>
          <w:szCs w:val="22"/>
          <w:u w:val="single" w:color="000000"/>
        </w:rPr>
        <w:t>F</w:t>
      </w:r>
      <w:r w:rsidRPr="00BA4BD6">
        <w:rPr>
          <w:rFonts w:asciiTheme="minorHAnsi" w:hAnsiTheme="minorHAnsi" w:cstheme="minorHAnsi"/>
          <w:spacing w:val="-8"/>
          <w:sz w:val="22"/>
          <w:szCs w:val="22"/>
          <w:u w:val="single" w:color="000000"/>
        </w:rPr>
        <w:t>E</w:t>
      </w:r>
      <w:r w:rsidRPr="00BA4BD6">
        <w:rPr>
          <w:rFonts w:asciiTheme="minorHAnsi" w:hAnsiTheme="minorHAnsi" w:cstheme="minorHAnsi"/>
          <w:spacing w:val="-5"/>
          <w:sz w:val="22"/>
          <w:szCs w:val="22"/>
          <w:u w:val="single" w:color="000000"/>
        </w:rPr>
        <w:t>SSI</w:t>
      </w:r>
      <w:r w:rsidRPr="00BA4BD6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>O</w:t>
      </w:r>
      <w:r w:rsidRPr="00BA4BD6">
        <w:rPr>
          <w:rFonts w:asciiTheme="minorHAnsi" w:hAnsiTheme="minorHAnsi" w:cstheme="minorHAnsi"/>
          <w:spacing w:val="-6"/>
          <w:sz w:val="22"/>
          <w:szCs w:val="22"/>
          <w:u w:val="single" w:color="000000"/>
        </w:rPr>
        <w:t>N</w:t>
      </w:r>
      <w:r w:rsidRPr="00BA4BD6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BA4BD6">
        <w:rPr>
          <w:rFonts w:asciiTheme="minorHAnsi" w:hAnsiTheme="minorHAnsi" w:cstheme="minorHAnsi"/>
          <w:sz w:val="22"/>
          <w:szCs w:val="22"/>
          <w:u w:val="single" w:color="000000"/>
        </w:rPr>
        <w:t>L</w:t>
      </w:r>
      <w:r w:rsidRPr="00BA4BD6">
        <w:rPr>
          <w:rFonts w:asciiTheme="minorHAnsi" w:hAnsiTheme="minorHAnsi" w:cstheme="minorHAnsi"/>
          <w:spacing w:val="7"/>
          <w:sz w:val="22"/>
          <w:szCs w:val="22"/>
          <w:u w:val="single" w:color="000000"/>
        </w:rPr>
        <w:t xml:space="preserve"> </w:t>
      </w:r>
      <w:r w:rsidRPr="00BA4BD6">
        <w:rPr>
          <w:rFonts w:asciiTheme="minorHAnsi" w:hAnsiTheme="minorHAnsi" w:cstheme="minorHAnsi"/>
          <w:spacing w:val="-6"/>
          <w:sz w:val="22"/>
          <w:szCs w:val="22"/>
          <w:u w:val="single" w:color="000000"/>
        </w:rPr>
        <w:t>G</w:t>
      </w:r>
      <w:r w:rsidRPr="00BA4BD6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U</w:t>
      </w:r>
      <w:r w:rsidRPr="00BA4BD6">
        <w:rPr>
          <w:rFonts w:asciiTheme="minorHAnsi" w:hAnsiTheme="minorHAnsi" w:cstheme="minorHAnsi"/>
          <w:spacing w:val="-6"/>
          <w:sz w:val="22"/>
          <w:szCs w:val="22"/>
          <w:u w:val="single" w:color="000000"/>
        </w:rPr>
        <w:t>E</w:t>
      </w:r>
      <w:r w:rsidRPr="00BA4BD6">
        <w:rPr>
          <w:rFonts w:asciiTheme="minorHAnsi" w:hAnsiTheme="minorHAnsi" w:cstheme="minorHAnsi"/>
          <w:spacing w:val="-7"/>
          <w:sz w:val="22"/>
          <w:szCs w:val="22"/>
          <w:u w:val="single" w:color="000000"/>
        </w:rPr>
        <w:t>S</w:t>
      </w:r>
      <w:r w:rsidRPr="00BA4BD6">
        <w:rPr>
          <w:rFonts w:asciiTheme="minorHAnsi" w:hAnsiTheme="minorHAnsi" w:cstheme="minorHAnsi"/>
          <w:sz w:val="22"/>
          <w:szCs w:val="22"/>
          <w:u w:val="single" w:color="000000"/>
        </w:rPr>
        <w:t>T</w:t>
      </w:r>
      <w:r w:rsidRPr="00BA4BD6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 xml:space="preserve"> </w:t>
      </w:r>
      <w:r w:rsidRPr="00BA4BD6">
        <w:rPr>
          <w:rFonts w:asciiTheme="minorHAnsi" w:hAnsiTheme="minorHAnsi" w:cstheme="minorHAnsi"/>
          <w:spacing w:val="-7"/>
          <w:sz w:val="22"/>
          <w:szCs w:val="22"/>
          <w:u w:val="single" w:color="000000"/>
        </w:rPr>
        <w:t>S</w:t>
      </w:r>
      <w:r w:rsidRPr="00BA4BD6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P</w:t>
      </w:r>
      <w:r w:rsidRPr="00BA4BD6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>E</w:t>
      </w:r>
      <w:r w:rsidRPr="00BA4BD6">
        <w:rPr>
          <w:rFonts w:asciiTheme="minorHAnsi" w:hAnsiTheme="minorHAnsi" w:cstheme="minorHAnsi"/>
          <w:spacing w:val="-6"/>
          <w:sz w:val="22"/>
          <w:szCs w:val="22"/>
          <w:u w:val="single" w:color="000000"/>
        </w:rPr>
        <w:t>A</w:t>
      </w:r>
      <w:r w:rsidRPr="00BA4BD6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K</w:t>
      </w:r>
      <w:r w:rsidRPr="00BA4BD6">
        <w:rPr>
          <w:rFonts w:asciiTheme="minorHAnsi" w:hAnsiTheme="minorHAnsi" w:cstheme="minorHAnsi"/>
          <w:spacing w:val="-6"/>
          <w:sz w:val="22"/>
          <w:szCs w:val="22"/>
          <w:u w:val="single" w:color="000000"/>
        </w:rPr>
        <w:t>E</w:t>
      </w:r>
      <w:r w:rsidRPr="00BA4BD6">
        <w:rPr>
          <w:rFonts w:asciiTheme="minorHAnsi" w:hAnsiTheme="minorHAnsi" w:cstheme="minorHAnsi"/>
          <w:spacing w:val="-7"/>
          <w:sz w:val="22"/>
          <w:szCs w:val="22"/>
          <w:u w:val="single" w:color="000000"/>
        </w:rPr>
        <w:t>R</w:t>
      </w:r>
      <w:r w:rsidRPr="00BA4BD6">
        <w:rPr>
          <w:rFonts w:asciiTheme="minorHAnsi" w:hAnsiTheme="minorHAnsi" w:cstheme="minorHAnsi"/>
          <w:sz w:val="22"/>
          <w:szCs w:val="22"/>
          <w:u w:val="single" w:color="000000"/>
        </w:rPr>
        <w:t>,</w:t>
      </w:r>
      <w:r w:rsidRPr="00BA4BD6">
        <w:rPr>
          <w:rFonts w:asciiTheme="minorHAnsi" w:hAnsiTheme="minorHAnsi" w:cstheme="minorHAnsi"/>
          <w:spacing w:val="5"/>
          <w:sz w:val="22"/>
          <w:szCs w:val="22"/>
          <w:u w:val="single" w:color="000000"/>
        </w:rPr>
        <w:t xml:space="preserve"> </w:t>
      </w:r>
      <w:r w:rsidRPr="00BA4BD6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P</w:t>
      </w:r>
      <w:r w:rsidRPr="00BA4BD6">
        <w:rPr>
          <w:rFonts w:asciiTheme="minorHAnsi" w:hAnsiTheme="minorHAnsi" w:cstheme="minorHAnsi"/>
          <w:spacing w:val="-7"/>
          <w:sz w:val="22"/>
          <w:szCs w:val="22"/>
          <w:u w:val="single" w:color="000000"/>
        </w:rPr>
        <w:t>R</w:t>
      </w:r>
      <w:r w:rsidRPr="00BA4BD6">
        <w:rPr>
          <w:rFonts w:asciiTheme="minorHAnsi" w:hAnsiTheme="minorHAnsi" w:cstheme="minorHAnsi"/>
          <w:spacing w:val="-6"/>
          <w:sz w:val="22"/>
          <w:szCs w:val="22"/>
          <w:u w:val="single" w:color="000000"/>
        </w:rPr>
        <w:t>E</w:t>
      </w:r>
      <w:r w:rsidRPr="00BA4BD6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S</w:t>
      </w:r>
      <w:r w:rsidRPr="00BA4BD6">
        <w:rPr>
          <w:rFonts w:asciiTheme="minorHAnsi" w:hAnsiTheme="minorHAnsi" w:cstheme="minorHAnsi"/>
          <w:spacing w:val="-6"/>
          <w:sz w:val="22"/>
          <w:szCs w:val="22"/>
          <w:u w:val="single" w:color="000000"/>
        </w:rPr>
        <w:t>EN</w:t>
      </w:r>
      <w:r w:rsidRPr="00BA4BD6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>T</w:t>
      </w:r>
      <w:r w:rsidRPr="00BA4BD6">
        <w:rPr>
          <w:rFonts w:asciiTheme="minorHAnsi" w:hAnsiTheme="minorHAnsi" w:cstheme="minorHAnsi"/>
          <w:spacing w:val="-6"/>
          <w:sz w:val="22"/>
          <w:szCs w:val="22"/>
          <w:u w:val="single" w:color="000000"/>
        </w:rPr>
        <w:t>O</w:t>
      </w:r>
      <w:r w:rsidRPr="00BA4BD6">
        <w:rPr>
          <w:rFonts w:asciiTheme="minorHAnsi" w:hAnsiTheme="minorHAnsi" w:cstheme="minorHAnsi"/>
          <w:spacing w:val="-4"/>
          <w:sz w:val="22"/>
          <w:szCs w:val="22"/>
          <w:u w:val="single" w:color="000000"/>
        </w:rPr>
        <w:t>R</w:t>
      </w:r>
      <w:r w:rsidRPr="00BA4BD6">
        <w:rPr>
          <w:rFonts w:asciiTheme="minorHAnsi" w:hAnsiTheme="minorHAnsi" w:cstheme="minorHAnsi"/>
          <w:sz w:val="22"/>
          <w:szCs w:val="22"/>
          <w:u w:val="single" w:color="000000"/>
        </w:rPr>
        <w:t>,</w:t>
      </w:r>
      <w:r w:rsidRPr="00BA4BD6">
        <w:rPr>
          <w:rFonts w:asciiTheme="minorHAnsi" w:hAnsiTheme="minorHAnsi" w:cstheme="minorHAnsi"/>
          <w:spacing w:val="10"/>
          <w:sz w:val="22"/>
          <w:szCs w:val="22"/>
          <w:u w:val="single" w:color="000000"/>
        </w:rPr>
        <w:t xml:space="preserve"> </w:t>
      </w:r>
      <w:r w:rsidRPr="00BA4BD6">
        <w:rPr>
          <w:rFonts w:asciiTheme="minorHAnsi" w:hAnsiTheme="minorHAnsi" w:cstheme="minorHAnsi"/>
          <w:spacing w:val="-7"/>
          <w:w w:val="102"/>
          <w:sz w:val="22"/>
          <w:szCs w:val="22"/>
          <w:u w:val="single" w:color="000000"/>
        </w:rPr>
        <w:t>C</w:t>
      </w:r>
      <w:r w:rsidRPr="00BA4BD6">
        <w:rPr>
          <w:rFonts w:asciiTheme="minorHAnsi" w:hAnsiTheme="minorHAnsi" w:cstheme="minorHAnsi"/>
          <w:spacing w:val="-3"/>
          <w:w w:val="101"/>
          <w:sz w:val="22"/>
          <w:szCs w:val="22"/>
          <w:u w:val="single" w:color="000000"/>
        </w:rPr>
        <w:t>ON</w:t>
      </w:r>
      <w:r w:rsidRPr="00BA4BD6">
        <w:rPr>
          <w:rFonts w:asciiTheme="minorHAnsi" w:hAnsiTheme="minorHAnsi" w:cstheme="minorHAnsi"/>
          <w:spacing w:val="-2"/>
          <w:w w:val="101"/>
          <w:sz w:val="22"/>
          <w:szCs w:val="22"/>
          <w:u w:val="single" w:color="000000"/>
        </w:rPr>
        <w:t>S</w:t>
      </w:r>
      <w:r w:rsidRPr="00BA4BD6">
        <w:rPr>
          <w:rFonts w:asciiTheme="minorHAnsi" w:hAnsiTheme="minorHAnsi" w:cstheme="minorHAnsi"/>
          <w:spacing w:val="-3"/>
          <w:w w:val="101"/>
          <w:sz w:val="22"/>
          <w:szCs w:val="22"/>
          <w:u w:val="single" w:color="000000"/>
        </w:rPr>
        <w:t>U</w:t>
      </w:r>
      <w:r w:rsidRPr="00BA4BD6">
        <w:rPr>
          <w:rFonts w:asciiTheme="minorHAnsi" w:hAnsiTheme="minorHAnsi" w:cstheme="minorHAnsi"/>
          <w:spacing w:val="-8"/>
          <w:w w:val="102"/>
          <w:sz w:val="22"/>
          <w:szCs w:val="22"/>
          <w:u w:val="single" w:color="000000"/>
        </w:rPr>
        <w:t>L</w:t>
      </w:r>
      <w:r w:rsidRPr="00BA4BD6">
        <w:rPr>
          <w:rFonts w:asciiTheme="minorHAnsi" w:hAnsiTheme="minorHAnsi" w:cstheme="minorHAnsi"/>
          <w:spacing w:val="-3"/>
          <w:w w:val="102"/>
          <w:sz w:val="22"/>
          <w:szCs w:val="22"/>
          <w:u w:val="single" w:color="000000"/>
        </w:rPr>
        <w:t>T</w:t>
      </w:r>
      <w:r w:rsidRPr="00BA4BD6">
        <w:rPr>
          <w:rFonts w:asciiTheme="minorHAnsi" w:hAnsiTheme="minorHAnsi" w:cstheme="minorHAnsi"/>
          <w:spacing w:val="-6"/>
          <w:w w:val="101"/>
          <w:sz w:val="22"/>
          <w:szCs w:val="22"/>
          <w:u w:val="single" w:color="000000"/>
        </w:rPr>
        <w:t>A</w:t>
      </w:r>
      <w:r w:rsidRPr="00BA4BD6">
        <w:rPr>
          <w:rFonts w:asciiTheme="minorHAnsi" w:hAnsiTheme="minorHAnsi" w:cstheme="minorHAnsi"/>
          <w:spacing w:val="-3"/>
          <w:w w:val="101"/>
          <w:sz w:val="22"/>
          <w:szCs w:val="22"/>
          <w:u w:val="single" w:color="000000"/>
        </w:rPr>
        <w:t>N</w:t>
      </w:r>
      <w:r w:rsidRPr="00BA4BD6">
        <w:rPr>
          <w:rFonts w:asciiTheme="minorHAnsi" w:hAnsiTheme="minorHAnsi" w:cstheme="minorHAnsi"/>
          <w:spacing w:val="-3"/>
          <w:w w:val="102"/>
          <w:sz w:val="22"/>
          <w:szCs w:val="22"/>
          <w:u w:val="single" w:color="000000"/>
        </w:rPr>
        <w:t>T</w:t>
      </w:r>
      <w:r w:rsidRPr="00BA4BD6">
        <w:rPr>
          <w:rFonts w:asciiTheme="minorHAnsi" w:hAnsiTheme="minorHAnsi" w:cstheme="minorHAnsi"/>
          <w:w w:val="102"/>
          <w:sz w:val="22"/>
          <w:szCs w:val="22"/>
          <w:u w:val="single" w:color="000000"/>
        </w:rPr>
        <w:t>:</w:t>
      </w:r>
    </w:p>
    <w:p w14:paraId="105EF63D" w14:textId="77777777" w:rsidR="00F47817" w:rsidRPr="00BA4BD6" w:rsidRDefault="00C91CEF">
      <w:pPr>
        <w:spacing w:before="2"/>
        <w:ind w:left="2230"/>
        <w:rPr>
          <w:rFonts w:asciiTheme="minorHAnsi" w:hAnsiTheme="minorHAnsi" w:cstheme="minorHAnsi"/>
          <w:sz w:val="22"/>
          <w:szCs w:val="22"/>
        </w:rPr>
      </w:pPr>
      <w:r w:rsidRPr="00BA4BD6">
        <w:rPr>
          <w:rFonts w:asciiTheme="minorHAnsi" w:hAnsiTheme="minorHAnsi" w:cstheme="minorHAnsi"/>
          <w:spacing w:val="-3"/>
          <w:sz w:val="22"/>
          <w:szCs w:val="22"/>
        </w:rPr>
        <w:t>19</w:t>
      </w:r>
      <w:r w:rsidRPr="00BA4BD6">
        <w:rPr>
          <w:rFonts w:asciiTheme="minorHAnsi" w:hAnsiTheme="minorHAnsi" w:cstheme="minorHAnsi"/>
          <w:spacing w:val="-6"/>
          <w:sz w:val="22"/>
          <w:szCs w:val="22"/>
        </w:rPr>
        <w:t>9</w:t>
      </w:r>
      <w:r w:rsidRPr="00BA4BD6">
        <w:rPr>
          <w:rFonts w:asciiTheme="minorHAnsi" w:hAnsiTheme="minorHAnsi" w:cstheme="minorHAnsi"/>
          <w:spacing w:val="-3"/>
          <w:sz w:val="22"/>
          <w:szCs w:val="22"/>
        </w:rPr>
        <w:t>9</w:t>
      </w:r>
      <w:r w:rsidRPr="00BA4BD6">
        <w:rPr>
          <w:rFonts w:asciiTheme="minorHAnsi" w:hAnsiTheme="minorHAnsi" w:cstheme="minorHAnsi"/>
          <w:spacing w:val="-7"/>
          <w:sz w:val="22"/>
          <w:szCs w:val="22"/>
        </w:rPr>
        <w:t>-</w:t>
      </w:r>
      <w:r w:rsidRPr="00BA4BD6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BA4BD6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BA4BD6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BA4BD6">
        <w:rPr>
          <w:rFonts w:asciiTheme="minorHAnsi" w:hAnsiTheme="minorHAnsi" w:cstheme="minorHAnsi"/>
          <w:sz w:val="22"/>
          <w:szCs w:val="22"/>
        </w:rPr>
        <w:t xml:space="preserve">t          </w:t>
      </w:r>
      <w:r w:rsidRPr="00BA4BD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4"/>
          <w:sz w:val="22"/>
          <w:szCs w:val="22"/>
        </w:rPr>
        <w:t>Ba</w:t>
      </w:r>
      <w:r w:rsidRPr="00BA4BD6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BA4BD6">
        <w:rPr>
          <w:rFonts w:asciiTheme="minorHAnsi" w:hAnsiTheme="minorHAnsi" w:cstheme="minorHAnsi"/>
          <w:spacing w:val="-6"/>
          <w:sz w:val="22"/>
          <w:szCs w:val="22"/>
        </w:rPr>
        <w:t>k</w:t>
      </w:r>
      <w:r w:rsidRPr="00BA4BD6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-3"/>
          <w:sz w:val="22"/>
          <w:szCs w:val="22"/>
        </w:rPr>
        <w:t>tb</w:t>
      </w:r>
      <w:r w:rsidRPr="00BA4BD6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BA4BD6">
        <w:rPr>
          <w:rFonts w:asciiTheme="minorHAnsi" w:hAnsiTheme="minorHAnsi" w:cstheme="minorHAnsi"/>
          <w:sz w:val="22"/>
          <w:szCs w:val="22"/>
        </w:rPr>
        <w:t>l</w:t>
      </w:r>
      <w:r w:rsidRPr="00BA4BD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7"/>
          <w:sz w:val="22"/>
          <w:szCs w:val="22"/>
        </w:rPr>
        <w:t>C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A4BD6">
        <w:rPr>
          <w:rFonts w:asciiTheme="minorHAnsi" w:hAnsiTheme="minorHAnsi" w:cstheme="minorHAnsi"/>
          <w:spacing w:val="-6"/>
          <w:sz w:val="22"/>
          <w:szCs w:val="22"/>
        </w:rPr>
        <w:t>in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A4BD6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BA4BD6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BA4BD6">
        <w:rPr>
          <w:rFonts w:asciiTheme="minorHAnsi" w:hAnsiTheme="minorHAnsi" w:cstheme="minorHAnsi"/>
          <w:sz w:val="22"/>
          <w:szCs w:val="22"/>
        </w:rPr>
        <w:t>,</w:t>
      </w:r>
      <w:r w:rsidRPr="00BA4BD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6"/>
          <w:w w:val="101"/>
          <w:sz w:val="22"/>
          <w:szCs w:val="22"/>
        </w:rPr>
        <w:t>V</w:t>
      </w:r>
      <w:r w:rsidRPr="00BA4BD6">
        <w:rPr>
          <w:rFonts w:asciiTheme="minorHAnsi" w:hAnsiTheme="minorHAnsi" w:cstheme="minorHAnsi"/>
          <w:spacing w:val="-4"/>
          <w:w w:val="102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-5"/>
          <w:w w:val="101"/>
          <w:sz w:val="22"/>
          <w:szCs w:val="22"/>
        </w:rPr>
        <w:t>r</w:t>
      </w:r>
      <w:r w:rsidRPr="00BA4BD6">
        <w:rPr>
          <w:rFonts w:asciiTheme="minorHAnsi" w:hAnsiTheme="minorHAnsi" w:cstheme="minorHAnsi"/>
          <w:spacing w:val="-6"/>
          <w:w w:val="102"/>
          <w:sz w:val="22"/>
          <w:szCs w:val="22"/>
        </w:rPr>
        <w:t>i</w:t>
      </w:r>
      <w:r w:rsidRPr="00BA4BD6">
        <w:rPr>
          <w:rFonts w:asciiTheme="minorHAnsi" w:hAnsiTheme="minorHAnsi" w:cstheme="minorHAnsi"/>
          <w:spacing w:val="-3"/>
          <w:w w:val="101"/>
          <w:sz w:val="22"/>
          <w:szCs w:val="22"/>
        </w:rPr>
        <w:t>o</w:t>
      </w:r>
      <w:r w:rsidRPr="00BA4BD6">
        <w:rPr>
          <w:rFonts w:asciiTheme="minorHAnsi" w:hAnsiTheme="minorHAnsi" w:cstheme="minorHAnsi"/>
          <w:spacing w:val="-6"/>
          <w:w w:val="101"/>
          <w:sz w:val="22"/>
          <w:szCs w:val="22"/>
        </w:rPr>
        <w:t>u</w:t>
      </w:r>
      <w:r w:rsidRPr="00BA4BD6">
        <w:rPr>
          <w:rFonts w:asciiTheme="minorHAnsi" w:hAnsiTheme="minorHAnsi" w:cstheme="minorHAnsi"/>
          <w:w w:val="101"/>
          <w:sz w:val="22"/>
          <w:szCs w:val="22"/>
        </w:rPr>
        <w:t>s</w:t>
      </w:r>
    </w:p>
    <w:p w14:paraId="26194812" w14:textId="77777777" w:rsidR="00F47817" w:rsidRPr="00BA4BD6" w:rsidRDefault="00F47817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32EEA013" w14:textId="77777777" w:rsidR="00F47817" w:rsidRPr="00BA4BD6" w:rsidRDefault="00C91CEF">
      <w:pPr>
        <w:ind w:left="2230"/>
        <w:rPr>
          <w:rFonts w:asciiTheme="minorHAnsi" w:hAnsiTheme="minorHAnsi" w:cstheme="minorHAnsi"/>
          <w:sz w:val="22"/>
          <w:szCs w:val="22"/>
        </w:rPr>
      </w:pPr>
      <w:r w:rsidRPr="00BA4BD6">
        <w:rPr>
          <w:rFonts w:asciiTheme="minorHAnsi" w:hAnsiTheme="minorHAnsi" w:cstheme="minorHAnsi"/>
          <w:spacing w:val="-5"/>
          <w:sz w:val="22"/>
          <w:szCs w:val="22"/>
          <w:u w:val="single" w:color="000000"/>
        </w:rPr>
        <w:t>I</w:t>
      </w:r>
      <w:r w:rsidRPr="00BA4BD6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>N</w:t>
      </w:r>
      <w:r w:rsidRPr="00BA4BD6">
        <w:rPr>
          <w:rFonts w:asciiTheme="minorHAnsi" w:hAnsiTheme="minorHAnsi" w:cstheme="minorHAnsi"/>
          <w:spacing w:val="-5"/>
          <w:sz w:val="22"/>
          <w:szCs w:val="22"/>
          <w:u w:val="single" w:color="000000"/>
        </w:rPr>
        <w:t>S</w:t>
      </w:r>
      <w:r w:rsidRPr="00BA4BD6">
        <w:rPr>
          <w:rFonts w:asciiTheme="minorHAnsi" w:hAnsiTheme="minorHAnsi" w:cstheme="minorHAnsi"/>
          <w:spacing w:val="-6"/>
          <w:sz w:val="22"/>
          <w:szCs w:val="22"/>
          <w:u w:val="single" w:color="000000"/>
        </w:rPr>
        <w:t>T</w:t>
      </w:r>
      <w:r w:rsidRPr="00BA4BD6">
        <w:rPr>
          <w:rFonts w:asciiTheme="minorHAnsi" w:hAnsiTheme="minorHAnsi" w:cstheme="minorHAnsi"/>
          <w:spacing w:val="-4"/>
          <w:sz w:val="22"/>
          <w:szCs w:val="22"/>
          <w:u w:val="single" w:color="000000"/>
        </w:rPr>
        <w:t>R</w:t>
      </w:r>
      <w:r w:rsidRPr="00BA4BD6">
        <w:rPr>
          <w:rFonts w:asciiTheme="minorHAnsi" w:hAnsiTheme="minorHAnsi" w:cstheme="minorHAnsi"/>
          <w:spacing w:val="-6"/>
          <w:sz w:val="22"/>
          <w:szCs w:val="22"/>
          <w:u w:val="single" w:color="000000"/>
        </w:rPr>
        <w:t>U</w:t>
      </w:r>
      <w:r w:rsidRPr="00BA4BD6">
        <w:rPr>
          <w:rFonts w:asciiTheme="minorHAnsi" w:hAnsiTheme="minorHAnsi" w:cstheme="minorHAnsi"/>
          <w:spacing w:val="-4"/>
          <w:sz w:val="22"/>
          <w:szCs w:val="22"/>
          <w:u w:val="single" w:color="000000"/>
        </w:rPr>
        <w:t>C</w:t>
      </w:r>
      <w:r w:rsidRPr="00BA4BD6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>T</w:t>
      </w:r>
      <w:r w:rsidRPr="00BA4BD6">
        <w:rPr>
          <w:rFonts w:asciiTheme="minorHAnsi" w:hAnsiTheme="minorHAnsi" w:cstheme="minorHAnsi"/>
          <w:spacing w:val="-6"/>
          <w:sz w:val="22"/>
          <w:szCs w:val="22"/>
          <w:u w:val="single" w:color="000000"/>
        </w:rPr>
        <w:t>O</w:t>
      </w:r>
      <w:r w:rsidRPr="00BA4BD6">
        <w:rPr>
          <w:rFonts w:asciiTheme="minorHAnsi" w:hAnsiTheme="minorHAnsi" w:cstheme="minorHAnsi"/>
          <w:sz w:val="22"/>
          <w:szCs w:val="22"/>
          <w:u w:val="single" w:color="000000"/>
        </w:rPr>
        <w:t>R</w:t>
      </w:r>
      <w:r w:rsidRPr="00BA4BD6">
        <w:rPr>
          <w:rFonts w:asciiTheme="minorHAnsi" w:hAnsiTheme="minorHAnsi" w:cstheme="minorHAnsi"/>
          <w:spacing w:val="8"/>
          <w:sz w:val="22"/>
          <w:szCs w:val="22"/>
          <w:u w:val="single" w:color="000000"/>
        </w:rPr>
        <w:t xml:space="preserve"> </w:t>
      </w:r>
      <w:r w:rsidRPr="00BA4BD6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>A</w:t>
      </w:r>
      <w:r w:rsidRPr="00BA4BD6">
        <w:rPr>
          <w:rFonts w:asciiTheme="minorHAnsi" w:hAnsiTheme="minorHAnsi" w:cstheme="minorHAnsi"/>
          <w:spacing w:val="-6"/>
          <w:sz w:val="22"/>
          <w:szCs w:val="22"/>
          <w:u w:val="single" w:color="000000"/>
        </w:rPr>
        <w:t>N</w:t>
      </w:r>
      <w:r w:rsidRPr="00BA4BD6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>D/</w:t>
      </w:r>
      <w:r w:rsidRPr="00BA4BD6">
        <w:rPr>
          <w:rFonts w:asciiTheme="minorHAnsi" w:hAnsiTheme="minorHAnsi" w:cstheme="minorHAnsi"/>
          <w:spacing w:val="-6"/>
          <w:sz w:val="22"/>
          <w:szCs w:val="22"/>
          <w:u w:val="single" w:color="000000"/>
        </w:rPr>
        <w:t>O</w:t>
      </w:r>
      <w:r w:rsidRPr="00BA4BD6">
        <w:rPr>
          <w:rFonts w:asciiTheme="minorHAnsi" w:hAnsiTheme="minorHAnsi" w:cstheme="minorHAnsi"/>
          <w:sz w:val="22"/>
          <w:szCs w:val="22"/>
          <w:u w:val="single" w:color="000000"/>
        </w:rPr>
        <w:t>R</w:t>
      </w:r>
      <w:r w:rsidRPr="00BA4BD6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 xml:space="preserve"> </w:t>
      </w:r>
      <w:r w:rsidRPr="00BA4BD6">
        <w:rPr>
          <w:rFonts w:asciiTheme="minorHAnsi" w:hAnsiTheme="minorHAnsi" w:cstheme="minorHAnsi"/>
          <w:spacing w:val="-6"/>
          <w:sz w:val="22"/>
          <w:szCs w:val="22"/>
          <w:u w:val="single" w:color="000000"/>
        </w:rPr>
        <w:t>D</w:t>
      </w:r>
      <w:r w:rsidRPr="00BA4BD6">
        <w:rPr>
          <w:rFonts w:asciiTheme="minorHAnsi" w:hAnsiTheme="minorHAnsi" w:cstheme="minorHAnsi"/>
          <w:spacing w:val="-5"/>
          <w:sz w:val="22"/>
          <w:szCs w:val="22"/>
          <w:u w:val="single" w:color="000000"/>
        </w:rPr>
        <w:t>I</w:t>
      </w:r>
      <w:r w:rsidRPr="00BA4BD6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R</w:t>
      </w:r>
      <w:r w:rsidRPr="00BA4BD6">
        <w:rPr>
          <w:rFonts w:asciiTheme="minorHAnsi" w:hAnsiTheme="minorHAnsi" w:cstheme="minorHAnsi"/>
          <w:spacing w:val="-6"/>
          <w:sz w:val="22"/>
          <w:szCs w:val="22"/>
          <w:u w:val="single" w:color="000000"/>
        </w:rPr>
        <w:t>E</w:t>
      </w:r>
      <w:r w:rsidRPr="00BA4BD6">
        <w:rPr>
          <w:rFonts w:asciiTheme="minorHAnsi" w:hAnsiTheme="minorHAnsi" w:cstheme="minorHAnsi"/>
          <w:spacing w:val="-7"/>
          <w:sz w:val="22"/>
          <w:szCs w:val="22"/>
          <w:u w:val="single" w:color="000000"/>
        </w:rPr>
        <w:t>C</w:t>
      </w:r>
      <w:r w:rsidRPr="00BA4BD6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>TO</w:t>
      </w:r>
      <w:r w:rsidRPr="00BA4BD6">
        <w:rPr>
          <w:rFonts w:asciiTheme="minorHAnsi" w:hAnsiTheme="minorHAnsi" w:cstheme="minorHAnsi"/>
          <w:sz w:val="22"/>
          <w:szCs w:val="22"/>
          <w:u w:val="single" w:color="000000"/>
        </w:rPr>
        <w:t>R</w:t>
      </w:r>
      <w:r w:rsidRPr="00BA4BD6">
        <w:rPr>
          <w:rFonts w:asciiTheme="minorHAnsi" w:hAnsiTheme="minorHAnsi" w:cstheme="minorHAnsi"/>
          <w:spacing w:val="6"/>
          <w:sz w:val="22"/>
          <w:szCs w:val="22"/>
          <w:u w:val="single" w:color="000000"/>
        </w:rPr>
        <w:t xml:space="preserve"> </w:t>
      </w:r>
      <w:r w:rsidRPr="00BA4BD6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>O</w:t>
      </w:r>
      <w:r w:rsidRPr="00BA4BD6">
        <w:rPr>
          <w:rFonts w:asciiTheme="minorHAnsi" w:hAnsiTheme="minorHAnsi" w:cstheme="minorHAnsi"/>
          <w:sz w:val="22"/>
          <w:szCs w:val="22"/>
          <w:u w:val="single" w:color="000000"/>
        </w:rPr>
        <w:t>F</w:t>
      </w:r>
      <w:r w:rsidRPr="00BA4BD6">
        <w:rPr>
          <w:rFonts w:asciiTheme="minorHAnsi" w:hAnsiTheme="minorHAnsi" w:cstheme="minorHAnsi"/>
          <w:spacing w:val="-7"/>
          <w:sz w:val="22"/>
          <w:szCs w:val="22"/>
          <w:u w:val="single" w:color="000000"/>
        </w:rPr>
        <w:t xml:space="preserve"> </w:t>
      </w:r>
      <w:r w:rsidRPr="00BA4BD6">
        <w:rPr>
          <w:rFonts w:asciiTheme="minorHAnsi" w:hAnsiTheme="minorHAnsi" w:cstheme="minorHAnsi"/>
          <w:spacing w:val="-4"/>
          <w:sz w:val="22"/>
          <w:szCs w:val="22"/>
          <w:u w:val="single" w:color="000000"/>
        </w:rPr>
        <w:t>B</w:t>
      </w:r>
      <w:r w:rsidRPr="00BA4BD6">
        <w:rPr>
          <w:rFonts w:asciiTheme="minorHAnsi" w:hAnsiTheme="minorHAnsi" w:cstheme="minorHAnsi"/>
          <w:spacing w:val="-6"/>
          <w:sz w:val="22"/>
          <w:szCs w:val="22"/>
          <w:u w:val="single" w:color="000000"/>
        </w:rPr>
        <w:t>A</w:t>
      </w:r>
      <w:r w:rsidRPr="00BA4BD6">
        <w:rPr>
          <w:rFonts w:asciiTheme="minorHAnsi" w:hAnsiTheme="minorHAnsi" w:cstheme="minorHAnsi"/>
          <w:spacing w:val="-5"/>
          <w:sz w:val="22"/>
          <w:szCs w:val="22"/>
          <w:u w:val="single" w:color="000000"/>
        </w:rPr>
        <w:t>S</w:t>
      </w:r>
      <w:r w:rsidRPr="00BA4BD6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>K</w:t>
      </w:r>
      <w:r w:rsidRPr="00BA4BD6">
        <w:rPr>
          <w:rFonts w:asciiTheme="minorHAnsi" w:hAnsiTheme="minorHAnsi" w:cstheme="minorHAnsi"/>
          <w:spacing w:val="-6"/>
          <w:sz w:val="22"/>
          <w:szCs w:val="22"/>
          <w:u w:val="single" w:color="000000"/>
        </w:rPr>
        <w:t>E</w:t>
      </w:r>
      <w:r w:rsidRPr="00BA4BD6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T</w:t>
      </w:r>
      <w:r w:rsidRPr="00BA4BD6">
        <w:rPr>
          <w:rFonts w:asciiTheme="minorHAnsi" w:hAnsiTheme="minorHAnsi" w:cstheme="minorHAnsi"/>
          <w:spacing w:val="-7"/>
          <w:sz w:val="22"/>
          <w:szCs w:val="22"/>
          <w:u w:val="single" w:color="000000"/>
        </w:rPr>
        <w:t>B</w:t>
      </w:r>
      <w:r w:rsidRPr="00BA4BD6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BA4BD6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>L</w:t>
      </w:r>
      <w:r w:rsidRPr="00BA4BD6">
        <w:rPr>
          <w:rFonts w:asciiTheme="minorHAnsi" w:hAnsiTheme="minorHAnsi" w:cstheme="minorHAnsi"/>
          <w:sz w:val="22"/>
          <w:szCs w:val="22"/>
          <w:u w:val="single" w:color="000000"/>
        </w:rPr>
        <w:t>L</w:t>
      </w:r>
      <w:r w:rsidRPr="00BA4BD6">
        <w:rPr>
          <w:rFonts w:asciiTheme="minorHAnsi" w:hAnsiTheme="minorHAnsi" w:cstheme="minorHAnsi"/>
          <w:spacing w:val="9"/>
          <w:sz w:val="22"/>
          <w:szCs w:val="22"/>
          <w:u w:val="single" w:color="000000"/>
        </w:rPr>
        <w:t xml:space="preserve"> </w:t>
      </w:r>
      <w:r w:rsidRPr="00BA4BD6">
        <w:rPr>
          <w:rFonts w:asciiTheme="minorHAnsi" w:hAnsiTheme="minorHAnsi" w:cstheme="minorHAnsi"/>
          <w:spacing w:val="-4"/>
          <w:w w:val="102"/>
          <w:sz w:val="22"/>
          <w:szCs w:val="22"/>
          <w:u w:val="single" w:color="000000"/>
        </w:rPr>
        <w:t>C</w:t>
      </w:r>
      <w:r w:rsidRPr="00BA4BD6">
        <w:rPr>
          <w:rFonts w:asciiTheme="minorHAnsi" w:hAnsiTheme="minorHAnsi" w:cstheme="minorHAnsi"/>
          <w:spacing w:val="-3"/>
          <w:w w:val="101"/>
          <w:sz w:val="22"/>
          <w:szCs w:val="22"/>
          <w:u w:val="single" w:color="000000"/>
        </w:rPr>
        <w:t>A</w:t>
      </w:r>
      <w:r w:rsidRPr="00BA4BD6">
        <w:rPr>
          <w:rFonts w:asciiTheme="minorHAnsi" w:hAnsiTheme="minorHAnsi" w:cstheme="minorHAnsi"/>
          <w:spacing w:val="-4"/>
          <w:w w:val="101"/>
          <w:sz w:val="22"/>
          <w:szCs w:val="22"/>
          <w:u w:val="single" w:color="000000"/>
        </w:rPr>
        <w:t>M</w:t>
      </w:r>
      <w:r w:rsidRPr="00BA4BD6">
        <w:rPr>
          <w:rFonts w:asciiTheme="minorHAnsi" w:hAnsiTheme="minorHAnsi" w:cstheme="minorHAnsi"/>
          <w:spacing w:val="-2"/>
          <w:w w:val="101"/>
          <w:sz w:val="22"/>
          <w:szCs w:val="22"/>
          <w:u w:val="single" w:color="000000"/>
        </w:rPr>
        <w:t>P</w:t>
      </w:r>
      <w:r w:rsidRPr="00BA4BD6">
        <w:rPr>
          <w:rFonts w:asciiTheme="minorHAnsi" w:hAnsiTheme="minorHAnsi" w:cstheme="minorHAnsi"/>
          <w:spacing w:val="-7"/>
          <w:w w:val="101"/>
          <w:sz w:val="22"/>
          <w:szCs w:val="22"/>
          <w:u w:val="single" w:color="000000"/>
        </w:rPr>
        <w:t>S</w:t>
      </w:r>
      <w:r w:rsidRPr="00BA4BD6">
        <w:rPr>
          <w:rFonts w:asciiTheme="minorHAnsi" w:hAnsiTheme="minorHAnsi" w:cstheme="minorHAnsi"/>
          <w:w w:val="102"/>
          <w:sz w:val="22"/>
          <w:szCs w:val="22"/>
          <w:u w:val="single" w:color="000000"/>
        </w:rPr>
        <w:t>:</w:t>
      </w:r>
    </w:p>
    <w:p w14:paraId="077FC1F6" w14:textId="77777777" w:rsidR="00F47817" w:rsidRPr="00BA4BD6" w:rsidRDefault="00C91CEF">
      <w:pPr>
        <w:spacing w:before="7"/>
        <w:ind w:left="2230"/>
        <w:rPr>
          <w:rFonts w:asciiTheme="minorHAnsi" w:hAnsiTheme="minorHAnsi" w:cstheme="minorHAnsi"/>
          <w:sz w:val="22"/>
          <w:szCs w:val="22"/>
        </w:rPr>
      </w:pPr>
      <w:r w:rsidRPr="00BA4BD6">
        <w:rPr>
          <w:rFonts w:asciiTheme="minorHAnsi" w:hAnsiTheme="minorHAnsi" w:cstheme="minorHAnsi"/>
          <w:spacing w:val="-3"/>
          <w:sz w:val="22"/>
          <w:szCs w:val="22"/>
        </w:rPr>
        <w:t>19</w:t>
      </w:r>
      <w:r w:rsidRPr="00BA4BD6">
        <w:rPr>
          <w:rFonts w:asciiTheme="minorHAnsi" w:hAnsiTheme="minorHAnsi" w:cstheme="minorHAnsi"/>
          <w:spacing w:val="-6"/>
          <w:sz w:val="22"/>
          <w:szCs w:val="22"/>
        </w:rPr>
        <w:t>8</w:t>
      </w:r>
      <w:r w:rsidRPr="00BA4BD6">
        <w:rPr>
          <w:rFonts w:asciiTheme="minorHAnsi" w:hAnsiTheme="minorHAnsi" w:cstheme="minorHAnsi"/>
          <w:spacing w:val="-3"/>
          <w:sz w:val="22"/>
          <w:szCs w:val="22"/>
        </w:rPr>
        <w:t>4</w:t>
      </w:r>
      <w:r w:rsidRPr="00BA4BD6">
        <w:rPr>
          <w:rFonts w:asciiTheme="minorHAnsi" w:hAnsiTheme="minorHAnsi" w:cstheme="minorHAnsi"/>
          <w:spacing w:val="-7"/>
          <w:sz w:val="22"/>
          <w:szCs w:val="22"/>
        </w:rPr>
        <w:t>-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A4BD6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BA4BD6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A4BD6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BA4BD6">
        <w:rPr>
          <w:rFonts w:asciiTheme="minorHAnsi" w:hAnsiTheme="minorHAnsi" w:cstheme="minorHAnsi"/>
          <w:sz w:val="22"/>
          <w:szCs w:val="22"/>
        </w:rPr>
        <w:t xml:space="preserve">t          </w:t>
      </w:r>
      <w:r w:rsidRPr="00BA4BD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4"/>
          <w:sz w:val="22"/>
          <w:szCs w:val="22"/>
        </w:rPr>
        <w:t>Ba</w:t>
      </w:r>
      <w:r w:rsidRPr="00BA4BD6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BA4BD6">
        <w:rPr>
          <w:rFonts w:asciiTheme="minorHAnsi" w:hAnsiTheme="minorHAnsi" w:cstheme="minorHAnsi"/>
          <w:spacing w:val="-6"/>
          <w:sz w:val="22"/>
          <w:szCs w:val="22"/>
        </w:rPr>
        <w:t>k</w:t>
      </w:r>
      <w:r w:rsidRPr="00BA4BD6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-3"/>
          <w:sz w:val="22"/>
          <w:szCs w:val="22"/>
        </w:rPr>
        <w:t>tb</w:t>
      </w:r>
      <w:r w:rsidRPr="00BA4BD6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BA4BD6">
        <w:rPr>
          <w:rFonts w:asciiTheme="minorHAnsi" w:hAnsiTheme="minorHAnsi" w:cstheme="minorHAnsi"/>
          <w:sz w:val="22"/>
          <w:szCs w:val="22"/>
        </w:rPr>
        <w:t>l</w:t>
      </w:r>
      <w:r w:rsidRPr="00BA4BD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7"/>
          <w:sz w:val="22"/>
          <w:szCs w:val="22"/>
        </w:rPr>
        <w:t>C</w:t>
      </w:r>
      <w:r w:rsidRPr="00BA4BD6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A4BD6">
        <w:rPr>
          <w:rFonts w:asciiTheme="minorHAnsi" w:hAnsiTheme="minorHAnsi" w:cstheme="minorHAnsi"/>
          <w:spacing w:val="-3"/>
          <w:sz w:val="22"/>
          <w:szCs w:val="22"/>
        </w:rPr>
        <w:t>ps</w:t>
      </w:r>
      <w:r w:rsidRPr="00BA4BD6">
        <w:rPr>
          <w:rFonts w:asciiTheme="minorHAnsi" w:hAnsiTheme="minorHAnsi" w:cstheme="minorHAnsi"/>
          <w:sz w:val="22"/>
          <w:szCs w:val="22"/>
        </w:rPr>
        <w:t>,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6"/>
          <w:w w:val="101"/>
          <w:sz w:val="22"/>
          <w:szCs w:val="22"/>
        </w:rPr>
        <w:t>V</w:t>
      </w:r>
      <w:r w:rsidRPr="00BA4BD6">
        <w:rPr>
          <w:rFonts w:asciiTheme="minorHAnsi" w:hAnsiTheme="minorHAnsi" w:cstheme="minorHAnsi"/>
          <w:spacing w:val="-7"/>
          <w:w w:val="102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-5"/>
          <w:w w:val="101"/>
          <w:sz w:val="22"/>
          <w:szCs w:val="22"/>
        </w:rPr>
        <w:t>r</w:t>
      </w:r>
      <w:r w:rsidRPr="00BA4BD6">
        <w:rPr>
          <w:rFonts w:asciiTheme="minorHAnsi" w:hAnsiTheme="minorHAnsi" w:cstheme="minorHAnsi"/>
          <w:spacing w:val="-3"/>
          <w:w w:val="102"/>
          <w:sz w:val="22"/>
          <w:szCs w:val="22"/>
        </w:rPr>
        <w:t>i</w:t>
      </w:r>
      <w:r w:rsidRPr="00BA4BD6">
        <w:rPr>
          <w:rFonts w:asciiTheme="minorHAnsi" w:hAnsiTheme="minorHAnsi" w:cstheme="minorHAnsi"/>
          <w:spacing w:val="-3"/>
          <w:w w:val="101"/>
          <w:sz w:val="22"/>
          <w:szCs w:val="22"/>
        </w:rPr>
        <w:t>o</w:t>
      </w:r>
      <w:r w:rsidRPr="00BA4BD6">
        <w:rPr>
          <w:rFonts w:asciiTheme="minorHAnsi" w:hAnsiTheme="minorHAnsi" w:cstheme="minorHAnsi"/>
          <w:spacing w:val="-6"/>
          <w:w w:val="101"/>
          <w:sz w:val="22"/>
          <w:szCs w:val="22"/>
        </w:rPr>
        <w:t>u</w:t>
      </w:r>
      <w:r w:rsidRPr="00BA4BD6">
        <w:rPr>
          <w:rFonts w:asciiTheme="minorHAnsi" w:hAnsiTheme="minorHAnsi" w:cstheme="minorHAnsi"/>
          <w:w w:val="101"/>
          <w:sz w:val="22"/>
          <w:szCs w:val="22"/>
        </w:rPr>
        <w:t>s</w:t>
      </w:r>
    </w:p>
    <w:p w14:paraId="4B40B1AA" w14:textId="77777777" w:rsidR="00F47817" w:rsidRPr="00BA4BD6" w:rsidRDefault="00F47817">
      <w:pPr>
        <w:spacing w:before="15" w:line="220" w:lineRule="exact"/>
        <w:rPr>
          <w:rFonts w:asciiTheme="minorHAnsi" w:hAnsiTheme="minorHAnsi" w:cstheme="minorHAnsi"/>
          <w:sz w:val="22"/>
          <w:szCs w:val="22"/>
        </w:rPr>
      </w:pPr>
    </w:p>
    <w:p w14:paraId="0BECA28C" w14:textId="77777777" w:rsidR="00F47817" w:rsidRPr="00BA4BD6" w:rsidRDefault="00C91CEF">
      <w:pPr>
        <w:ind w:left="2230"/>
        <w:rPr>
          <w:rFonts w:asciiTheme="minorHAnsi" w:hAnsiTheme="minorHAnsi" w:cstheme="minorHAnsi"/>
          <w:sz w:val="22"/>
          <w:szCs w:val="22"/>
        </w:rPr>
      </w:pPr>
      <w:r w:rsidRPr="00BA4BD6">
        <w:rPr>
          <w:rFonts w:asciiTheme="minorHAnsi" w:hAnsiTheme="minorHAnsi" w:cstheme="minorHAnsi"/>
          <w:b/>
          <w:spacing w:val="-3"/>
          <w:sz w:val="22"/>
          <w:szCs w:val="22"/>
          <w:u w:val="thick" w:color="000000"/>
        </w:rPr>
        <w:t>P</w:t>
      </w:r>
      <w:r w:rsidRPr="00BA4BD6">
        <w:rPr>
          <w:rFonts w:asciiTheme="minorHAnsi" w:hAnsiTheme="minorHAnsi" w:cstheme="minorHAnsi"/>
          <w:b/>
          <w:spacing w:val="-6"/>
          <w:sz w:val="22"/>
          <w:szCs w:val="22"/>
          <w:u w:val="thick" w:color="000000"/>
        </w:rPr>
        <w:t>R</w:t>
      </w:r>
      <w:r w:rsidRPr="00BA4BD6">
        <w:rPr>
          <w:rFonts w:asciiTheme="minorHAnsi" w:hAnsiTheme="minorHAnsi" w:cstheme="minorHAnsi"/>
          <w:b/>
          <w:spacing w:val="-2"/>
          <w:sz w:val="22"/>
          <w:szCs w:val="22"/>
          <w:u w:val="thick" w:color="000000"/>
        </w:rPr>
        <w:t>O</w:t>
      </w:r>
      <w:r w:rsidRPr="00BA4BD6">
        <w:rPr>
          <w:rFonts w:asciiTheme="minorHAnsi" w:hAnsiTheme="minorHAnsi" w:cstheme="minorHAnsi"/>
          <w:b/>
          <w:spacing w:val="-6"/>
          <w:sz w:val="22"/>
          <w:szCs w:val="22"/>
          <w:u w:val="thick" w:color="000000"/>
        </w:rPr>
        <w:t>F</w:t>
      </w:r>
      <w:r w:rsidRPr="00BA4BD6">
        <w:rPr>
          <w:rFonts w:asciiTheme="minorHAnsi" w:hAnsiTheme="minorHAnsi" w:cstheme="minorHAnsi"/>
          <w:b/>
          <w:spacing w:val="-4"/>
          <w:sz w:val="22"/>
          <w:szCs w:val="22"/>
          <w:u w:val="thick" w:color="000000"/>
        </w:rPr>
        <w:t>E</w:t>
      </w:r>
      <w:r w:rsidRPr="00BA4BD6">
        <w:rPr>
          <w:rFonts w:asciiTheme="minorHAnsi" w:hAnsiTheme="minorHAnsi" w:cstheme="minorHAnsi"/>
          <w:b/>
          <w:spacing w:val="-5"/>
          <w:sz w:val="22"/>
          <w:szCs w:val="22"/>
          <w:u w:val="thick" w:color="000000"/>
        </w:rPr>
        <w:t>S</w:t>
      </w:r>
      <w:r w:rsidRPr="00BA4BD6">
        <w:rPr>
          <w:rFonts w:asciiTheme="minorHAnsi" w:hAnsiTheme="minorHAnsi" w:cstheme="minorHAnsi"/>
          <w:b/>
          <w:spacing w:val="-7"/>
          <w:sz w:val="22"/>
          <w:szCs w:val="22"/>
          <w:u w:val="thick" w:color="000000"/>
        </w:rPr>
        <w:t>S</w:t>
      </w:r>
      <w:r w:rsidRPr="00BA4BD6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I</w:t>
      </w:r>
      <w:r w:rsidRPr="00BA4BD6">
        <w:rPr>
          <w:rFonts w:asciiTheme="minorHAnsi" w:hAnsiTheme="minorHAnsi" w:cstheme="minorHAnsi"/>
          <w:b/>
          <w:spacing w:val="-4"/>
          <w:sz w:val="22"/>
          <w:szCs w:val="22"/>
          <w:u w:val="thick" w:color="000000"/>
        </w:rPr>
        <w:t>O</w:t>
      </w:r>
      <w:r w:rsidRPr="00BA4BD6">
        <w:rPr>
          <w:rFonts w:asciiTheme="minorHAnsi" w:hAnsiTheme="minorHAnsi" w:cstheme="minorHAnsi"/>
          <w:b/>
          <w:spacing w:val="-6"/>
          <w:sz w:val="22"/>
          <w:szCs w:val="22"/>
          <w:u w:val="thick" w:color="000000"/>
        </w:rPr>
        <w:t>N</w:t>
      </w:r>
      <w:r w:rsidRPr="00BA4BD6">
        <w:rPr>
          <w:rFonts w:asciiTheme="minorHAnsi" w:hAnsiTheme="minorHAnsi" w:cstheme="minorHAnsi"/>
          <w:b/>
          <w:spacing w:val="-3"/>
          <w:sz w:val="22"/>
          <w:szCs w:val="22"/>
          <w:u w:val="thick" w:color="000000"/>
        </w:rPr>
        <w:t>A</w:t>
      </w:r>
      <w:r w:rsidRPr="00BA4BD6">
        <w:rPr>
          <w:rFonts w:asciiTheme="minorHAnsi" w:hAnsiTheme="minorHAnsi" w:cstheme="minorHAnsi"/>
          <w:b/>
          <w:sz w:val="22"/>
          <w:szCs w:val="22"/>
          <w:u w:val="thick" w:color="000000"/>
        </w:rPr>
        <w:t>L</w:t>
      </w:r>
      <w:r w:rsidRPr="00BA4BD6">
        <w:rPr>
          <w:rFonts w:asciiTheme="minorHAnsi" w:hAnsiTheme="minorHAnsi" w:cstheme="minorHAnsi"/>
          <w:b/>
          <w:spacing w:val="13"/>
          <w:sz w:val="22"/>
          <w:szCs w:val="22"/>
          <w:u w:val="thick" w:color="000000"/>
        </w:rPr>
        <w:t xml:space="preserve"> </w:t>
      </w:r>
      <w:r w:rsidRPr="00BA4BD6">
        <w:rPr>
          <w:rFonts w:asciiTheme="minorHAnsi" w:hAnsiTheme="minorHAnsi" w:cstheme="minorHAnsi"/>
          <w:b/>
          <w:spacing w:val="-4"/>
          <w:sz w:val="22"/>
          <w:szCs w:val="22"/>
          <w:u w:val="thick" w:color="000000"/>
        </w:rPr>
        <w:t>B</w:t>
      </w:r>
      <w:r w:rsidRPr="00BA4BD6">
        <w:rPr>
          <w:rFonts w:asciiTheme="minorHAnsi" w:hAnsiTheme="minorHAnsi" w:cstheme="minorHAnsi"/>
          <w:b/>
          <w:spacing w:val="-6"/>
          <w:sz w:val="22"/>
          <w:szCs w:val="22"/>
          <w:u w:val="thick" w:color="000000"/>
        </w:rPr>
        <w:t>A</w:t>
      </w:r>
      <w:r w:rsidRPr="00BA4BD6">
        <w:rPr>
          <w:rFonts w:asciiTheme="minorHAnsi" w:hAnsiTheme="minorHAnsi" w:cstheme="minorHAnsi"/>
          <w:b/>
          <w:spacing w:val="-5"/>
          <w:sz w:val="22"/>
          <w:szCs w:val="22"/>
          <w:u w:val="thick" w:color="000000"/>
        </w:rPr>
        <w:t>S</w:t>
      </w:r>
      <w:r w:rsidRPr="00BA4BD6">
        <w:rPr>
          <w:rFonts w:asciiTheme="minorHAnsi" w:hAnsiTheme="minorHAnsi" w:cstheme="minorHAnsi"/>
          <w:b/>
          <w:spacing w:val="-4"/>
          <w:sz w:val="22"/>
          <w:szCs w:val="22"/>
          <w:u w:val="thick" w:color="000000"/>
        </w:rPr>
        <w:t>K</w:t>
      </w:r>
      <w:r w:rsidRPr="00BA4BD6">
        <w:rPr>
          <w:rFonts w:asciiTheme="minorHAnsi" w:hAnsiTheme="minorHAnsi" w:cstheme="minorHAnsi"/>
          <w:b/>
          <w:spacing w:val="-2"/>
          <w:sz w:val="22"/>
          <w:szCs w:val="22"/>
          <w:u w:val="thick" w:color="000000"/>
        </w:rPr>
        <w:t>E</w:t>
      </w:r>
      <w:r w:rsidRPr="00BA4BD6">
        <w:rPr>
          <w:rFonts w:asciiTheme="minorHAnsi" w:hAnsiTheme="minorHAnsi" w:cstheme="minorHAnsi"/>
          <w:b/>
          <w:spacing w:val="-7"/>
          <w:sz w:val="22"/>
          <w:szCs w:val="22"/>
          <w:u w:val="thick" w:color="000000"/>
        </w:rPr>
        <w:t>T</w:t>
      </w:r>
      <w:r w:rsidRPr="00BA4BD6">
        <w:rPr>
          <w:rFonts w:asciiTheme="minorHAnsi" w:hAnsiTheme="minorHAnsi" w:cstheme="minorHAnsi"/>
          <w:b/>
          <w:spacing w:val="-2"/>
          <w:sz w:val="22"/>
          <w:szCs w:val="22"/>
          <w:u w:val="thick" w:color="000000"/>
        </w:rPr>
        <w:t>B</w:t>
      </w:r>
      <w:r w:rsidRPr="00BA4BD6">
        <w:rPr>
          <w:rFonts w:asciiTheme="minorHAnsi" w:hAnsiTheme="minorHAnsi" w:cstheme="minorHAnsi"/>
          <w:b/>
          <w:spacing w:val="-6"/>
          <w:sz w:val="22"/>
          <w:szCs w:val="22"/>
          <w:u w:val="thick" w:color="000000"/>
        </w:rPr>
        <w:t>A</w:t>
      </w:r>
      <w:r w:rsidRPr="00BA4BD6">
        <w:rPr>
          <w:rFonts w:asciiTheme="minorHAnsi" w:hAnsiTheme="minorHAnsi" w:cstheme="minorHAnsi"/>
          <w:b/>
          <w:spacing w:val="-4"/>
          <w:sz w:val="22"/>
          <w:szCs w:val="22"/>
          <w:u w:val="thick" w:color="000000"/>
        </w:rPr>
        <w:t>L</w:t>
      </w:r>
      <w:r w:rsidRPr="00BA4BD6">
        <w:rPr>
          <w:rFonts w:asciiTheme="minorHAnsi" w:hAnsiTheme="minorHAnsi" w:cstheme="minorHAnsi"/>
          <w:b/>
          <w:sz w:val="22"/>
          <w:szCs w:val="22"/>
          <w:u w:val="thick" w:color="000000"/>
        </w:rPr>
        <w:t>L</w:t>
      </w:r>
      <w:r w:rsidRPr="00BA4BD6">
        <w:rPr>
          <w:rFonts w:asciiTheme="minorHAnsi" w:hAnsiTheme="minorHAnsi" w:cstheme="minorHAnsi"/>
          <w:b/>
          <w:spacing w:val="12"/>
          <w:sz w:val="22"/>
          <w:szCs w:val="22"/>
          <w:u w:val="thick" w:color="000000"/>
        </w:rPr>
        <w:t xml:space="preserve"> </w:t>
      </w:r>
      <w:r w:rsidRPr="00BA4BD6">
        <w:rPr>
          <w:rFonts w:asciiTheme="minorHAnsi" w:hAnsiTheme="minorHAnsi" w:cstheme="minorHAnsi"/>
          <w:b/>
          <w:spacing w:val="-3"/>
          <w:sz w:val="22"/>
          <w:szCs w:val="22"/>
          <w:u w:val="thick" w:color="000000"/>
        </w:rPr>
        <w:t>P</w:t>
      </w:r>
      <w:r w:rsidRPr="00BA4BD6">
        <w:rPr>
          <w:rFonts w:asciiTheme="minorHAnsi" w:hAnsiTheme="minorHAnsi" w:cstheme="minorHAnsi"/>
          <w:b/>
          <w:spacing w:val="-7"/>
          <w:sz w:val="22"/>
          <w:szCs w:val="22"/>
          <w:u w:val="thick" w:color="000000"/>
        </w:rPr>
        <w:t>L</w:t>
      </w:r>
      <w:r w:rsidRPr="00BA4BD6">
        <w:rPr>
          <w:rFonts w:asciiTheme="minorHAnsi" w:hAnsiTheme="minorHAnsi" w:cstheme="minorHAnsi"/>
          <w:b/>
          <w:spacing w:val="-3"/>
          <w:sz w:val="22"/>
          <w:szCs w:val="22"/>
          <w:u w:val="thick" w:color="000000"/>
        </w:rPr>
        <w:t>A</w:t>
      </w:r>
      <w:r w:rsidRPr="00BA4BD6">
        <w:rPr>
          <w:rFonts w:asciiTheme="minorHAnsi" w:hAnsiTheme="minorHAnsi" w:cstheme="minorHAnsi"/>
          <w:b/>
          <w:spacing w:val="-6"/>
          <w:sz w:val="22"/>
          <w:szCs w:val="22"/>
          <w:u w:val="thick" w:color="000000"/>
        </w:rPr>
        <w:t>Y</w:t>
      </w:r>
      <w:r w:rsidRPr="00BA4BD6">
        <w:rPr>
          <w:rFonts w:asciiTheme="minorHAnsi" w:hAnsiTheme="minorHAnsi" w:cstheme="minorHAnsi"/>
          <w:b/>
          <w:spacing w:val="-3"/>
          <w:sz w:val="22"/>
          <w:szCs w:val="22"/>
          <w:u w:val="thick" w:color="000000"/>
        </w:rPr>
        <w:t>IN</w:t>
      </w:r>
      <w:r w:rsidRPr="00BA4BD6">
        <w:rPr>
          <w:rFonts w:asciiTheme="minorHAnsi" w:hAnsiTheme="minorHAnsi" w:cstheme="minorHAnsi"/>
          <w:b/>
          <w:sz w:val="22"/>
          <w:szCs w:val="22"/>
          <w:u w:val="thick" w:color="000000"/>
        </w:rPr>
        <w:t>G</w:t>
      </w:r>
      <w:r w:rsidRPr="00BA4BD6">
        <w:rPr>
          <w:rFonts w:asciiTheme="minorHAnsi" w:hAnsiTheme="minorHAnsi" w:cstheme="minorHAnsi"/>
          <w:b/>
          <w:spacing w:val="6"/>
          <w:sz w:val="22"/>
          <w:szCs w:val="22"/>
          <w:u w:val="thick" w:color="000000"/>
        </w:rPr>
        <w:t xml:space="preserve"> </w:t>
      </w:r>
      <w:r w:rsidRPr="00BA4BD6">
        <w:rPr>
          <w:rFonts w:asciiTheme="minorHAnsi" w:hAnsiTheme="minorHAnsi" w:cstheme="minorHAnsi"/>
          <w:b/>
          <w:spacing w:val="-7"/>
          <w:w w:val="102"/>
          <w:sz w:val="22"/>
          <w:szCs w:val="22"/>
          <w:u w:val="thick" w:color="000000"/>
        </w:rPr>
        <w:t>E</w:t>
      </w:r>
      <w:r w:rsidRPr="00BA4BD6">
        <w:rPr>
          <w:rFonts w:asciiTheme="minorHAnsi" w:hAnsiTheme="minorHAnsi" w:cstheme="minorHAnsi"/>
          <w:b/>
          <w:spacing w:val="-3"/>
          <w:w w:val="101"/>
          <w:sz w:val="22"/>
          <w:szCs w:val="22"/>
          <w:u w:val="thick" w:color="000000"/>
        </w:rPr>
        <w:t>X</w:t>
      </w:r>
      <w:r w:rsidRPr="00BA4BD6">
        <w:rPr>
          <w:rFonts w:asciiTheme="minorHAnsi" w:hAnsiTheme="minorHAnsi" w:cstheme="minorHAnsi"/>
          <w:b/>
          <w:spacing w:val="-6"/>
          <w:w w:val="102"/>
          <w:sz w:val="22"/>
          <w:szCs w:val="22"/>
          <w:u w:val="thick" w:color="000000"/>
        </w:rPr>
        <w:t>P</w:t>
      </w:r>
      <w:r w:rsidRPr="00BA4BD6">
        <w:rPr>
          <w:rFonts w:asciiTheme="minorHAnsi" w:hAnsiTheme="minorHAnsi" w:cstheme="minorHAnsi"/>
          <w:b/>
          <w:spacing w:val="-4"/>
          <w:w w:val="102"/>
          <w:sz w:val="22"/>
          <w:szCs w:val="22"/>
          <w:u w:val="thick" w:color="000000"/>
        </w:rPr>
        <w:t>E</w:t>
      </w:r>
      <w:r w:rsidRPr="00BA4BD6">
        <w:rPr>
          <w:rFonts w:asciiTheme="minorHAnsi" w:hAnsiTheme="minorHAnsi" w:cstheme="minorHAnsi"/>
          <w:b/>
          <w:spacing w:val="-6"/>
          <w:w w:val="101"/>
          <w:sz w:val="22"/>
          <w:szCs w:val="22"/>
          <w:u w:val="thick" w:color="000000"/>
        </w:rPr>
        <w:t>R</w:t>
      </w:r>
      <w:r w:rsidRPr="00BA4BD6">
        <w:rPr>
          <w:rFonts w:asciiTheme="minorHAnsi" w:hAnsiTheme="minorHAnsi" w:cstheme="minorHAnsi"/>
          <w:b/>
          <w:spacing w:val="-1"/>
          <w:w w:val="101"/>
          <w:sz w:val="22"/>
          <w:szCs w:val="22"/>
          <w:u w:val="thick" w:color="000000"/>
        </w:rPr>
        <w:t>I</w:t>
      </w:r>
      <w:r w:rsidRPr="00BA4BD6">
        <w:rPr>
          <w:rFonts w:asciiTheme="minorHAnsi" w:hAnsiTheme="minorHAnsi" w:cstheme="minorHAnsi"/>
          <w:b/>
          <w:spacing w:val="-7"/>
          <w:w w:val="102"/>
          <w:sz w:val="22"/>
          <w:szCs w:val="22"/>
          <w:u w:val="thick" w:color="000000"/>
        </w:rPr>
        <w:t>E</w:t>
      </w:r>
      <w:r w:rsidRPr="00BA4BD6">
        <w:rPr>
          <w:rFonts w:asciiTheme="minorHAnsi" w:hAnsiTheme="minorHAnsi" w:cstheme="minorHAnsi"/>
          <w:b/>
          <w:spacing w:val="-1"/>
          <w:w w:val="101"/>
          <w:sz w:val="22"/>
          <w:szCs w:val="22"/>
          <w:u w:val="thick" w:color="000000"/>
        </w:rPr>
        <w:t>N</w:t>
      </w:r>
      <w:r w:rsidRPr="00BA4BD6">
        <w:rPr>
          <w:rFonts w:asciiTheme="minorHAnsi" w:hAnsiTheme="minorHAnsi" w:cstheme="minorHAnsi"/>
          <w:b/>
          <w:spacing w:val="-6"/>
          <w:w w:val="101"/>
          <w:sz w:val="22"/>
          <w:szCs w:val="22"/>
          <w:u w:val="thick" w:color="000000"/>
        </w:rPr>
        <w:t>C</w:t>
      </w:r>
      <w:r w:rsidRPr="00BA4BD6">
        <w:rPr>
          <w:rFonts w:asciiTheme="minorHAnsi" w:hAnsiTheme="minorHAnsi" w:cstheme="minorHAnsi"/>
          <w:b/>
          <w:spacing w:val="-4"/>
          <w:w w:val="102"/>
          <w:sz w:val="22"/>
          <w:szCs w:val="22"/>
          <w:u w:val="thick" w:color="000000"/>
        </w:rPr>
        <w:t>E</w:t>
      </w:r>
      <w:r w:rsidRPr="00BA4BD6">
        <w:rPr>
          <w:rFonts w:asciiTheme="minorHAnsi" w:hAnsiTheme="minorHAnsi" w:cstheme="minorHAnsi"/>
          <w:b/>
          <w:w w:val="101"/>
          <w:sz w:val="22"/>
          <w:szCs w:val="22"/>
          <w:u w:val="thick" w:color="000000"/>
        </w:rPr>
        <w:t>:</w:t>
      </w:r>
    </w:p>
    <w:p w14:paraId="10249BE5" w14:textId="77777777" w:rsidR="00F47817" w:rsidRPr="00BA4BD6" w:rsidRDefault="00F47817">
      <w:pPr>
        <w:spacing w:before="3" w:line="180" w:lineRule="exact"/>
        <w:rPr>
          <w:rFonts w:asciiTheme="minorHAnsi" w:hAnsiTheme="minorHAnsi" w:cstheme="minorHAnsi"/>
          <w:sz w:val="22"/>
          <w:szCs w:val="22"/>
        </w:rPr>
      </w:pPr>
    </w:p>
    <w:p w14:paraId="677D5B28" w14:textId="77777777" w:rsidR="00F47817" w:rsidRPr="00BA4BD6" w:rsidRDefault="00C91CEF">
      <w:pPr>
        <w:spacing w:before="30"/>
        <w:ind w:left="2230"/>
        <w:rPr>
          <w:rFonts w:asciiTheme="minorHAnsi" w:hAnsiTheme="minorHAnsi" w:cstheme="minorHAnsi"/>
          <w:sz w:val="22"/>
          <w:szCs w:val="22"/>
        </w:rPr>
      </w:pPr>
      <w:r w:rsidRPr="00BA4BD6">
        <w:rPr>
          <w:rFonts w:asciiTheme="minorHAnsi" w:hAnsiTheme="minorHAnsi" w:cstheme="minorHAnsi"/>
          <w:spacing w:val="-3"/>
          <w:sz w:val="22"/>
          <w:szCs w:val="22"/>
        </w:rPr>
        <w:t>19</w:t>
      </w:r>
      <w:r w:rsidRPr="00BA4BD6">
        <w:rPr>
          <w:rFonts w:asciiTheme="minorHAnsi" w:hAnsiTheme="minorHAnsi" w:cstheme="minorHAnsi"/>
          <w:spacing w:val="-6"/>
          <w:sz w:val="22"/>
          <w:szCs w:val="22"/>
        </w:rPr>
        <w:t>8</w:t>
      </w:r>
      <w:r w:rsidRPr="00BA4BD6">
        <w:rPr>
          <w:rFonts w:asciiTheme="minorHAnsi" w:hAnsiTheme="minorHAnsi" w:cstheme="minorHAnsi"/>
          <w:spacing w:val="-3"/>
          <w:sz w:val="22"/>
          <w:szCs w:val="22"/>
        </w:rPr>
        <w:t>7</w:t>
      </w:r>
      <w:r w:rsidRPr="00BA4BD6">
        <w:rPr>
          <w:rFonts w:asciiTheme="minorHAnsi" w:hAnsiTheme="minorHAnsi" w:cstheme="minorHAnsi"/>
          <w:spacing w:val="-7"/>
          <w:sz w:val="22"/>
          <w:szCs w:val="22"/>
        </w:rPr>
        <w:t>-</w:t>
      </w:r>
      <w:r w:rsidRPr="00BA4BD6">
        <w:rPr>
          <w:rFonts w:asciiTheme="minorHAnsi" w:hAnsiTheme="minorHAnsi" w:cstheme="minorHAnsi"/>
          <w:spacing w:val="-3"/>
          <w:sz w:val="22"/>
          <w:szCs w:val="22"/>
        </w:rPr>
        <w:t>19</w:t>
      </w:r>
      <w:r w:rsidRPr="00BA4BD6">
        <w:rPr>
          <w:rFonts w:asciiTheme="minorHAnsi" w:hAnsiTheme="minorHAnsi" w:cstheme="minorHAnsi"/>
          <w:spacing w:val="-6"/>
          <w:sz w:val="22"/>
          <w:szCs w:val="22"/>
        </w:rPr>
        <w:t>8</w:t>
      </w:r>
      <w:r w:rsidRPr="00BA4BD6">
        <w:rPr>
          <w:rFonts w:asciiTheme="minorHAnsi" w:hAnsiTheme="minorHAnsi" w:cstheme="minorHAnsi"/>
          <w:sz w:val="22"/>
          <w:szCs w:val="22"/>
        </w:rPr>
        <w:t xml:space="preserve">8             </w:t>
      </w:r>
      <w:r w:rsidRPr="00BA4BD6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-4"/>
          <w:sz w:val="22"/>
          <w:szCs w:val="22"/>
        </w:rPr>
        <w:t>CB</w:t>
      </w:r>
      <w:r w:rsidRPr="00BA4BD6">
        <w:rPr>
          <w:rFonts w:asciiTheme="minorHAnsi" w:hAnsiTheme="minorHAnsi" w:cstheme="minorHAnsi"/>
          <w:sz w:val="22"/>
          <w:szCs w:val="22"/>
        </w:rPr>
        <w:t xml:space="preserve">, </w:t>
      </w:r>
      <w:r w:rsidRPr="00BA4BD6">
        <w:rPr>
          <w:rFonts w:asciiTheme="minorHAnsi" w:hAnsiTheme="minorHAnsi" w:cstheme="minorHAnsi"/>
          <w:spacing w:val="-7"/>
          <w:sz w:val="22"/>
          <w:szCs w:val="22"/>
        </w:rPr>
        <w:t>B</w:t>
      </w:r>
      <w:r w:rsidRPr="00BA4BD6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A4BD6">
        <w:rPr>
          <w:rFonts w:asciiTheme="minorHAnsi" w:hAnsiTheme="minorHAnsi" w:cstheme="minorHAnsi"/>
          <w:spacing w:val="-4"/>
          <w:sz w:val="22"/>
          <w:szCs w:val="22"/>
        </w:rPr>
        <w:t>ce</w:t>
      </w:r>
      <w:r w:rsidRPr="00BA4BD6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BA4BD6">
        <w:rPr>
          <w:rFonts w:asciiTheme="minorHAnsi" w:hAnsiTheme="minorHAnsi" w:cstheme="minorHAnsi"/>
          <w:spacing w:val="-6"/>
          <w:sz w:val="22"/>
          <w:szCs w:val="22"/>
        </w:rPr>
        <w:t>o</w:t>
      </w:r>
      <w:r w:rsidRPr="00BA4BD6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BA4BD6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BA4BD6">
        <w:rPr>
          <w:rFonts w:asciiTheme="minorHAnsi" w:hAnsiTheme="minorHAnsi" w:cstheme="minorHAnsi"/>
          <w:sz w:val="22"/>
          <w:szCs w:val="22"/>
        </w:rPr>
        <w:t>,</w:t>
      </w:r>
      <w:r w:rsidRPr="00BA4BD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7"/>
          <w:w w:val="101"/>
          <w:sz w:val="22"/>
          <w:szCs w:val="22"/>
        </w:rPr>
        <w:t>S</w:t>
      </w:r>
      <w:r w:rsidRPr="00BA4BD6">
        <w:rPr>
          <w:rFonts w:asciiTheme="minorHAnsi" w:hAnsiTheme="minorHAnsi" w:cstheme="minorHAnsi"/>
          <w:spacing w:val="-3"/>
          <w:w w:val="101"/>
          <w:sz w:val="22"/>
          <w:szCs w:val="22"/>
        </w:rPr>
        <w:t>p</w:t>
      </w:r>
      <w:r w:rsidRPr="00BA4BD6">
        <w:rPr>
          <w:rFonts w:asciiTheme="minorHAnsi" w:hAnsiTheme="minorHAnsi" w:cstheme="minorHAnsi"/>
          <w:spacing w:val="-7"/>
          <w:w w:val="102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-3"/>
          <w:w w:val="102"/>
          <w:sz w:val="22"/>
          <w:szCs w:val="22"/>
        </w:rPr>
        <w:t>i</w:t>
      </w:r>
      <w:r w:rsidRPr="00BA4BD6">
        <w:rPr>
          <w:rFonts w:asciiTheme="minorHAnsi" w:hAnsiTheme="minorHAnsi" w:cstheme="minorHAnsi"/>
          <w:w w:val="101"/>
          <w:sz w:val="22"/>
          <w:szCs w:val="22"/>
        </w:rPr>
        <w:t>n</w:t>
      </w:r>
    </w:p>
    <w:p w14:paraId="4F1F0BDC" w14:textId="77777777" w:rsidR="00F47817" w:rsidRPr="00BA4BD6" w:rsidRDefault="00C91CEF">
      <w:pPr>
        <w:spacing w:before="4"/>
        <w:ind w:left="2230"/>
        <w:rPr>
          <w:rFonts w:asciiTheme="minorHAnsi" w:hAnsiTheme="minorHAnsi" w:cstheme="minorHAnsi"/>
          <w:sz w:val="22"/>
          <w:szCs w:val="22"/>
        </w:rPr>
      </w:pPr>
      <w:r w:rsidRPr="00BA4BD6">
        <w:rPr>
          <w:rFonts w:asciiTheme="minorHAnsi" w:hAnsiTheme="minorHAnsi" w:cstheme="minorHAnsi"/>
          <w:spacing w:val="-3"/>
          <w:sz w:val="22"/>
          <w:szCs w:val="22"/>
        </w:rPr>
        <w:t>19</w:t>
      </w:r>
      <w:r w:rsidRPr="00BA4BD6">
        <w:rPr>
          <w:rFonts w:asciiTheme="minorHAnsi" w:hAnsiTheme="minorHAnsi" w:cstheme="minorHAnsi"/>
          <w:spacing w:val="-6"/>
          <w:sz w:val="22"/>
          <w:szCs w:val="22"/>
        </w:rPr>
        <w:t>8</w:t>
      </w:r>
      <w:r w:rsidRPr="00BA4BD6">
        <w:rPr>
          <w:rFonts w:asciiTheme="minorHAnsi" w:hAnsiTheme="minorHAnsi" w:cstheme="minorHAnsi"/>
          <w:spacing w:val="-3"/>
          <w:sz w:val="22"/>
          <w:szCs w:val="22"/>
        </w:rPr>
        <w:t>8</w:t>
      </w:r>
      <w:r w:rsidRPr="00BA4BD6">
        <w:rPr>
          <w:rFonts w:asciiTheme="minorHAnsi" w:hAnsiTheme="minorHAnsi" w:cstheme="minorHAnsi"/>
          <w:spacing w:val="-7"/>
          <w:sz w:val="22"/>
          <w:szCs w:val="22"/>
        </w:rPr>
        <w:t>-</w:t>
      </w:r>
      <w:r w:rsidRPr="00BA4BD6">
        <w:rPr>
          <w:rFonts w:asciiTheme="minorHAnsi" w:hAnsiTheme="minorHAnsi" w:cstheme="minorHAnsi"/>
          <w:spacing w:val="-3"/>
          <w:sz w:val="22"/>
          <w:szCs w:val="22"/>
        </w:rPr>
        <w:t>19</w:t>
      </w:r>
      <w:r w:rsidRPr="00BA4BD6">
        <w:rPr>
          <w:rFonts w:asciiTheme="minorHAnsi" w:hAnsiTheme="minorHAnsi" w:cstheme="minorHAnsi"/>
          <w:spacing w:val="-6"/>
          <w:sz w:val="22"/>
          <w:szCs w:val="22"/>
        </w:rPr>
        <w:t>8</w:t>
      </w:r>
      <w:r w:rsidRPr="00BA4BD6">
        <w:rPr>
          <w:rFonts w:asciiTheme="minorHAnsi" w:hAnsiTheme="minorHAnsi" w:cstheme="minorHAnsi"/>
          <w:sz w:val="22"/>
          <w:szCs w:val="22"/>
        </w:rPr>
        <w:t xml:space="preserve">9             </w:t>
      </w:r>
      <w:r w:rsidRPr="00BA4BD6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BA4BD6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BA4BD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A4BD6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-7"/>
          <w:sz w:val="22"/>
          <w:szCs w:val="22"/>
        </w:rPr>
        <w:t>B</w:t>
      </w:r>
      <w:r w:rsidRPr="00BA4BD6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A4BD6">
        <w:rPr>
          <w:rFonts w:asciiTheme="minorHAnsi" w:hAnsiTheme="minorHAnsi" w:cstheme="minorHAnsi"/>
          <w:sz w:val="22"/>
          <w:szCs w:val="22"/>
        </w:rPr>
        <w:t>,</w:t>
      </w:r>
      <w:r w:rsidRPr="00BA4BD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6"/>
          <w:sz w:val="22"/>
          <w:szCs w:val="22"/>
        </w:rPr>
        <w:t>D</w:t>
      </w:r>
      <w:r w:rsidRPr="00BA4BD6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BA4BD6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BA4BD6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BA4BD6">
        <w:rPr>
          <w:rFonts w:asciiTheme="minorHAnsi" w:hAnsiTheme="minorHAnsi" w:cstheme="minorHAnsi"/>
          <w:spacing w:val="-6"/>
          <w:sz w:val="22"/>
          <w:szCs w:val="22"/>
        </w:rPr>
        <w:t>g</w:t>
      </w:r>
      <w:r w:rsidRPr="00BA4BD6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BA4BD6">
        <w:rPr>
          <w:rFonts w:asciiTheme="minorHAnsi" w:hAnsiTheme="minorHAnsi" w:cstheme="minorHAnsi"/>
          <w:sz w:val="22"/>
          <w:szCs w:val="22"/>
        </w:rPr>
        <w:t>,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7"/>
          <w:w w:val="101"/>
          <w:sz w:val="22"/>
          <w:szCs w:val="22"/>
        </w:rPr>
        <w:t>M</w:t>
      </w:r>
      <w:r w:rsidRPr="00BA4BD6">
        <w:rPr>
          <w:rFonts w:asciiTheme="minorHAnsi" w:hAnsiTheme="minorHAnsi" w:cstheme="minorHAnsi"/>
          <w:spacing w:val="-4"/>
          <w:w w:val="102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-6"/>
          <w:w w:val="101"/>
          <w:sz w:val="22"/>
          <w:szCs w:val="22"/>
        </w:rPr>
        <w:t>x</w:t>
      </w:r>
      <w:r w:rsidRPr="00BA4BD6">
        <w:rPr>
          <w:rFonts w:asciiTheme="minorHAnsi" w:hAnsiTheme="minorHAnsi" w:cstheme="minorHAnsi"/>
          <w:spacing w:val="-1"/>
          <w:w w:val="102"/>
          <w:sz w:val="22"/>
          <w:szCs w:val="22"/>
        </w:rPr>
        <w:t>i</w:t>
      </w:r>
      <w:r w:rsidRPr="00BA4BD6">
        <w:rPr>
          <w:rFonts w:asciiTheme="minorHAnsi" w:hAnsiTheme="minorHAnsi" w:cstheme="minorHAnsi"/>
          <w:spacing w:val="-4"/>
          <w:w w:val="102"/>
          <w:sz w:val="22"/>
          <w:szCs w:val="22"/>
        </w:rPr>
        <w:t>c</w:t>
      </w:r>
      <w:r w:rsidRPr="00BA4BD6">
        <w:rPr>
          <w:rFonts w:asciiTheme="minorHAnsi" w:hAnsiTheme="minorHAnsi" w:cstheme="minorHAnsi"/>
          <w:w w:val="101"/>
          <w:sz w:val="22"/>
          <w:szCs w:val="22"/>
        </w:rPr>
        <w:t>o</w:t>
      </w:r>
    </w:p>
    <w:p w14:paraId="7516DA33" w14:textId="77777777" w:rsidR="00F47817" w:rsidRPr="00BA4BD6" w:rsidRDefault="00C91CEF">
      <w:pPr>
        <w:spacing w:before="19"/>
        <w:ind w:left="3790"/>
        <w:rPr>
          <w:rFonts w:asciiTheme="minorHAnsi" w:hAnsiTheme="minorHAnsi" w:cstheme="minorHAnsi"/>
          <w:sz w:val="22"/>
          <w:szCs w:val="22"/>
        </w:rPr>
      </w:pPr>
      <w:r w:rsidRPr="00BA4BD6">
        <w:rPr>
          <w:rFonts w:asciiTheme="minorHAnsi" w:hAnsiTheme="minorHAnsi" w:cstheme="minorHAnsi"/>
          <w:w w:val="134"/>
          <w:sz w:val="22"/>
          <w:szCs w:val="22"/>
        </w:rPr>
        <w:t xml:space="preserve">•   </w:t>
      </w:r>
      <w:r w:rsidRPr="00BA4BD6">
        <w:rPr>
          <w:rFonts w:asciiTheme="minorHAnsi" w:hAnsiTheme="minorHAnsi" w:cstheme="minorHAnsi"/>
          <w:spacing w:val="6"/>
          <w:w w:val="134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BA4BD6">
        <w:rPr>
          <w:rFonts w:asciiTheme="minorHAnsi" w:hAnsiTheme="minorHAnsi" w:cstheme="minorHAnsi"/>
          <w:spacing w:val="-3"/>
          <w:sz w:val="22"/>
          <w:szCs w:val="22"/>
        </w:rPr>
        <w:t>oo</w:t>
      </w:r>
      <w:r w:rsidRPr="00BA4BD6">
        <w:rPr>
          <w:rFonts w:asciiTheme="minorHAnsi" w:hAnsiTheme="minorHAnsi" w:cstheme="minorHAnsi"/>
          <w:spacing w:val="-6"/>
          <w:sz w:val="22"/>
          <w:szCs w:val="22"/>
        </w:rPr>
        <w:t>k</w:t>
      </w:r>
      <w:r w:rsidRPr="00BA4BD6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BA4BD6">
        <w:rPr>
          <w:rFonts w:asciiTheme="minorHAnsi" w:hAnsiTheme="minorHAnsi" w:cstheme="minorHAnsi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8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-3"/>
          <w:sz w:val="22"/>
          <w:szCs w:val="22"/>
        </w:rPr>
        <w:t>ll</w:t>
      </w:r>
      <w:r w:rsidRPr="00BA4BD6">
        <w:rPr>
          <w:rFonts w:asciiTheme="minorHAnsi" w:hAnsiTheme="minorHAnsi" w:cstheme="minorHAnsi"/>
          <w:spacing w:val="-7"/>
          <w:sz w:val="22"/>
          <w:szCs w:val="22"/>
        </w:rPr>
        <w:t>-</w:t>
      </w:r>
      <w:r w:rsidRPr="00BA4BD6">
        <w:rPr>
          <w:rFonts w:asciiTheme="minorHAnsi" w:hAnsiTheme="minorHAnsi" w:cstheme="minorHAnsi"/>
          <w:spacing w:val="-5"/>
          <w:sz w:val="22"/>
          <w:szCs w:val="22"/>
        </w:rPr>
        <w:t>S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A4BD6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BA4BD6">
        <w:rPr>
          <w:rFonts w:asciiTheme="minorHAnsi" w:hAnsiTheme="minorHAnsi" w:cstheme="minorHAnsi"/>
          <w:sz w:val="22"/>
          <w:szCs w:val="22"/>
        </w:rPr>
        <w:t>r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BA4BD6">
        <w:rPr>
          <w:rFonts w:asciiTheme="minorHAnsi" w:hAnsiTheme="minorHAnsi" w:cstheme="minorHAnsi"/>
          <w:sz w:val="22"/>
          <w:szCs w:val="22"/>
        </w:rPr>
        <w:t>n</w:t>
      </w:r>
      <w:r w:rsidRPr="00BA4BD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BA4BD6">
        <w:rPr>
          <w:rFonts w:asciiTheme="minorHAnsi" w:hAnsiTheme="minorHAnsi" w:cstheme="minorHAnsi"/>
          <w:spacing w:val="-6"/>
          <w:sz w:val="22"/>
          <w:szCs w:val="22"/>
        </w:rPr>
        <w:t>u</w:t>
      </w:r>
      <w:r w:rsidRPr="00BA4BD6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BA4BD6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BA4BD6">
        <w:rPr>
          <w:rFonts w:asciiTheme="minorHAnsi" w:hAnsiTheme="minorHAnsi" w:cstheme="minorHAnsi"/>
          <w:spacing w:val="-6"/>
          <w:sz w:val="22"/>
          <w:szCs w:val="22"/>
        </w:rPr>
        <w:t>g</w:t>
      </w:r>
      <w:r w:rsidRPr="00BA4BD6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BA4BD6">
        <w:rPr>
          <w:rFonts w:asciiTheme="minorHAnsi" w:hAnsiTheme="minorHAnsi" w:cstheme="minorHAnsi"/>
          <w:sz w:val="22"/>
          <w:szCs w:val="22"/>
        </w:rPr>
        <w:t>,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7"/>
          <w:w w:val="101"/>
          <w:sz w:val="22"/>
          <w:szCs w:val="22"/>
        </w:rPr>
        <w:t>M</w:t>
      </w:r>
      <w:r w:rsidRPr="00BA4BD6">
        <w:rPr>
          <w:rFonts w:asciiTheme="minorHAnsi" w:hAnsiTheme="minorHAnsi" w:cstheme="minorHAnsi"/>
          <w:spacing w:val="-7"/>
          <w:w w:val="102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-6"/>
          <w:w w:val="101"/>
          <w:sz w:val="22"/>
          <w:szCs w:val="22"/>
        </w:rPr>
        <w:t>x</w:t>
      </w:r>
      <w:r w:rsidRPr="00BA4BD6">
        <w:rPr>
          <w:rFonts w:asciiTheme="minorHAnsi" w:hAnsiTheme="minorHAnsi" w:cstheme="minorHAnsi"/>
          <w:spacing w:val="-1"/>
          <w:w w:val="102"/>
          <w:sz w:val="22"/>
          <w:szCs w:val="22"/>
        </w:rPr>
        <w:t>i</w:t>
      </w:r>
      <w:r w:rsidRPr="00BA4BD6">
        <w:rPr>
          <w:rFonts w:asciiTheme="minorHAnsi" w:hAnsiTheme="minorHAnsi" w:cstheme="minorHAnsi"/>
          <w:spacing w:val="-4"/>
          <w:w w:val="102"/>
          <w:sz w:val="22"/>
          <w:szCs w:val="22"/>
        </w:rPr>
        <w:t>c</w:t>
      </w:r>
      <w:r w:rsidRPr="00BA4BD6">
        <w:rPr>
          <w:rFonts w:asciiTheme="minorHAnsi" w:hAnsiTheme="minorHAnsi" w:cstheme="minorHAnsi"/>
          <w:spacing w:val="-3"/>
          <w:w w:val="101"/>
          <w:sz w:val="22"/>
          <w:szCs w:val="22"/>
        </w:rPr>
        <w:t>o</w:t>
      </w:r>
      <w:r w:rsidRPr="00BA4BD6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08BDCA38" w14:textId="77777777" w:rsidR="00F47817" w:rsidRPr="00BA4BD6" w:rsidRDefault="00C91CEF">
      <w:pPr>
        <w:spacing w:before="21"/>
        <w:ind w:left="3752" w:right="4151"/>
        <w:jc w:val="center"/>
        <w:rPr>
          <w:rFonts w:asciiTheme="minorHAnsi" w:hAnsiTheme="minorHAnsi" w:cstheme="minorHAnsi"/>
          <w:sz w:val="22"/>
          <w:szCs w:val="22"/>
        </w:rPr>
      </w:pPr>
      <w:r w:rsidRPr="00BA4BD6">
        <w:rPr>
          <w:rFonts w:asciiTheme="minorHAnsi" w:hAnsiTheme="minorHAnsi" w:cstheme="minorHAnsi"/>
          <w:w w:val="134"/>
          <w:sz w:val="22"/>
          <w:szCs w:val="22"/>
        </w:rPr>
        <w:t xml:space="preserve">•   </w:t>
      </w:r>
      <w:r w:rsidRPr="00BA4BD6">
        <w:rPr>
          <w:rFonts w:asciiTheme="minorHAnsi" w:hAnsiTheme="minorHAnsi" w:cstheme="minorHAnsi"/>
          <w:spacing w:val="6"/>
          <w:w w:val="134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BA4BD6">
        <w:rPr>
          <w:rFonts w:asciiTheme="minorHAnsi" w:hAnsiTheme="minorHAnsi" w:cstheme="minorHAnsi"/>
          <w:spacing w:val="-4"/>
          <w:sz w:val="22"/>
          <w:szCs w:val="22"/>
        </w:rPr>
        <w:t>ea</w:t>
      </w:r>
      <w:r w:rsidRPr="00BA4BD6">
        <w:rPr>
          <w:rFonts w:asciiTheme="minorHAnsi" w:hAnsiTheme="minorHAnsi" w:cstheme="minorHAnsi"/>
          <w:sz w:val="22"/>
          <w:szCs w:val="22"/>
        </w:rPr>
        <w:t>m</w:t>
      </w:r>
      <w:r w:rsidRPr="00BA4BD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4"/>
          <w:w w:val="102"/>
          <w:sz w:val="22"/>
          <w:szCs w:val="22"/>
        </w:rPr>
        <w:t>Ca</w:t>
      </w:r>
      <w:r w:rsidRPr="00BA4BD6">
        <w:rPr>
          <w:rFonts w:asciiTheme="minorHAnsi" w:hAnsiTheme="minorHAnsi" w:cstheme="minorHAnsi"/>
          <w:spacing w:val="-6"/>
          <w:w w:val="101"/>
          <w:sz w:val="22"/>
          <w:szCs w:val="22"/>
        </w:rPr>
        <w:t>p</w:t>
      </w:r>
      <w:r w:rsidRPr="00BA4BD6">
        <w:rPr>
          <w:rFonts w:asciiTheme="minorHAnsi" w:hAnsiTheme="minorHAnsi" w:cstheme="minorHAnsi"/>
          <w:spacing w:val="-3"/>
          <w:w w:val="102"/>
          <w:sz w:val="22"/>
          <w:szCs w:val="22"/>
        </w:rPr>
        <w:t>t</w:t>
      </w:r>
      <w:r w:rsidRPr="00BA4BD6">
        <w:rPr>
          <w:rFonts w:asciiTheme="minorHAnsi" w:hAnsiTheme="minorHAnsi" w:cstheme="minorHAnsi"/>
          <w:spacing w:val="-7"/>
          <w:w w:val="102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-3"/>
          <w:w w:val="102"/>
          <w:sz w:val="22"/>
          <w:szCs w:val="22"/>
        </w:rPr>
        <w:t>i</w:t>
      </w:r>
      <w:r w:rsidRPr="00BA4BD6">
        <w:rPr>
          <w:rFonts w:asciiTheme="minorHAnsi" w:hAnsiTheme="minorHAnsi" w:cstheme="minorHAnsi"/>
          <w:spacing w:val="-3"/>
          <w:w w:val="101"/>
          <w:sz w:val="22"/>
          <w:szCs w:val="22"/>
        </w:rPr>
        <w:t>n</w:t>
      </w:r>
      <w:r w:rsidRPr="00BA4BD6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74038B33" w14:textId="77777777" w:rsidR="00F47817" w:rsidRPr="00BA4BD6" w:rsidRDefault="00C91CEF">
      <w:pPr>
        <w:spacing w:before="4"/>
        <w:ind w:left="2230"/>
        <w:rPr>
          <w:rFonts w:asciiTheme="minorHAnsi" w:hAnsiTheme="minorHAnsi" w:cstheme="minorHAnsi"/>
          <w:sz w:val="22"/>
          <w:szCs w:val="22"/>
        </w:rPr>
      </w:pPr>
      <w:r w:rsidRPr="00BA4BD6">
        <w:rPr>
          <w:rFonts w:asciiTheme="minorHAnsi" w:hAnsiTheme="minorHAnsi" w:cstheme="minorHAnsi"/>
          <w:spacing w:val="-3"/>
          <w:sz w:val="22"/>
          <w:szCs w:val="22"/>
        </w:rPr>
        <w:t>19</w:t>
      </w:r>
      <w:r w:rsidRPr="00BA4BD6">
        <w:rPr>
          <w:rFonts w:asciiTheme="minorHAnsi" w:hAnsiTheme="minorHAnsi" w:cstheme="minorHAnsi"/>
          <w:spacing w:val="-6"/>
          <w:sz w:val="22"/>
          <w:szCs w:val="22"/>
        </w:rPr>
        <w:t>8</w:t>
      </w:r>
      <w:r w:rsidRPr="00BA4BD6">
        <w:rPr>
          <w:rFonts w:asciiTheme="minorHAnsi" w:hAnsiTheme="minorHAnsi" w:cstheme="minorHAnsi"/>
          <w:sz w:val="22"/>
          <w:szCs w:val="22"/>
        </w:rPr>
        <w:t xml:space="preserve">9                       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7"/>
          <w:sz w:val="22"/>
          <w:szCs w:val="22"/>
        </w:rPr>
        <w:t>C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A4BD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A4BD6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-7"/>
          <w:sz w:val="22"/>
          <w:szCs w:val="22"/>
        </w:rPr>
        <w:t>B</w:t>
      </w:r>
      <w:r w:rsidRPr="00BA4BD6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A4BD6">
        <w:rPr>
          <w:rFonts w:asciiTheme="minorHAnsi" w:hAnsiTheme="minorHAnsi" w:cstheme="minorHAnsi"/>
          <w:sz w:val="22"/>
          <w:szCs w:val="22"/>
        </w:rPr>
        <w:t>,</w:t>
      </w:r>
      <w:r w:rsidRPr="00BA4BD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8"/>
          <w:sz w:val="22"/>
          <w:szCs w:val="22"/>
        </w:rPr>
        <w:t>Z</w:t>
      </w:r>
      <w:r w:rsidRPr="00BA4BD6">
        <w:rPr>
          <w:rFonts w:asciiTheme="minorHAnsi" w:hAnsiTheme="minorHAnsi" w:cstheme="minorHAnsi"/>
          <w:spacing w:val="-4"/>
          <w:sz w:val="22"/>
          <w:szCs w:val="22"/>
        </w:rPr>
        <w:t>ac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BA4BD6">
        <w:rPr>
          <w:rFonts w:asciiTheme="minorHAnsi" w:hAnsiTheme="minorHAnsi" w:cstheme="minorHAnsi"/>
          <w:spacing w:val="-4"/>
          <w:sz w:val="22"/>
          <w:szCs w:val="22"/>
        </w:rPr>
        <w:t>eca</w:t>
      </w:r>
      <w:r w:rsidRPr="00BA4BD6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BA4BD6">
        <w:rPr>
          <w:rFonts w:asciiTheme="minorHAnsi" w:hAnsiTheme="minorHAnsi" w:cstheme="minorHAnsi"/>
          <w:sz w:val="22"/>
          <w:szCs w:val="22"/>
        </w:rPr>
        <w:t>,</w:t>
      </w:r>
      <w:r w:rsidRPr="00BA4BD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4"/>
          <w:w w:val="101"/>
          <w:sz w:val="22"/>
          <w:szCs w:val="22"/>
        </w:rPr>
        <w:t>M</w:t>
      </w:r>
      <w:r w:rsidRPr="00BA4BD6">
        <w:rPr>
          <w:rFonts w:asciiTheme="minorHAnsi" w:hAnsiTheme="minorHAnsi" w:cstheme="minorHAnsi"/>
          <w:spacing w:val="-4"/>
          <w:w w:val="102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-6"/>
          <w:w w:val="101"/>
          <w:sz w:val="22"/>
          <w:szCs w:val="22"/>
        </w:rPr>
        <w:t>x</w:t>
      </w:r>
      <w:r w:rsidRPr="00BA4BD6">
        <w:rPr>
          <w:rFonts w:asciiTheme="minorHAnsi" w:hAnsiTheme="minorHAnsi" w:cstheme="minorHAnsi"/>
          <w:spacing w:val="-1"/>
          <w:w w:val="102"/>
          <w:sz w:val="22"/>
          <w:szCs w:val="22"/>
        </w:rPr>
        <w:t>i</w:t>
      </w:r>
      <w:r w:rsidRPr="00BA4BD6">
        <w:rPr>
          <w:rFonts w:asciiTheme="minorHAnsi" w:hAnsiTheme="minorHAnsi" w:cstheme="minorHAnsi"/>
          <w:spacing w:val="-7"/>
          <w:w w:val="102"/>
          <w:sz w:val="22"/>
          <w:szCs w:val="22"/>
        </w:rPr>
        <w:t>c</w:t>
      </w:r>
      <w:r w:rsidRPr="00BA4BD6">
        <w:rPr>
          <w:rFonts w:asciiTheme="minorHAnsi" w:hAnsiTheme="minorHAnsi" w:cstheme="minorHAnsi"/>
          <w:w w:val="101"/>
          <w:sz w:val="22"/>
          <w:szCs w:val="22"/>
        </w:rPr>
        <w:t>o</w:t>
      </w:r>
    </w:p>
    <w:p w14:paraId="470020F5" w14:textId="77777777" w:rsidR="00F47817" w:rsidRPr="00BA4BD6" w:rsidRDefault="00C91CEF">
      <w:pPr>
        <w:spacing w:before="4"/>
        <w:ind w:left="2230"/>
        <w:rPr>
          <w:rFonts w:asciiTheme="minorHAnsi" w:hAnsiTheme="minorHAnsi" w:cstheme="minorHAnsi"/>
          <w:sz w:val="22"/>
          <w:szCs w:val="22"/>
        </w:rPr>
      </w:pPr>
      <w:r w:rsidRPr="00BA4BD6">
        <w:rPr>
          <w:rFonts w:asciiTheme="minorHAnsi" w:hAnsiTheme="minorHAnsi" w:cstheme="minorHAnsi"/>
          <w:spacing w:val="-3"/>
          <w:sz w:val="22"/>
          <w:szCs w:val="22"/>
        </w:rPr>
        <w:t>19</w:t>
      </w:r>
      <w:r w:rsidRPr="00BA4BD6">
        <w:rPr>
          <w:rFonts w:asciiTheme="minorHAnsi" w:hAnsiTheme="minorHAnsi" w:cstheme="minorHAnsi"/>
          <w:spacing w:val="-6"/>
          <w:sz w:val="22"/>
          <w:szCs w:val="22"/>
        </w:rPr>
        <w:t>9</w:t>
      </w:r>
      <w:r w:rsidRPr="00BA4BD6">
        <w:rPr>
          <w:rFonts w:asciiTheme="minorHAnsi" w:hAnsiTheme="minorHAnsi" w:cstheme="minorHAnsi"/>
          <w:spacing w:val="-3"/>
          <w:sz w:val="22"/>
          <w:szCs w:val="22"/>
        </w:rPr>
        <w:t>0</w:t>
      </w:r>
      <w:r w:rsidRPr="00BA4BD6">
        <w:rPr>
          <w:rFonts w:asciiTheme="minorHAnsi" w:hAnsiTheme="minorHAnsi" w:cstheme="minorHAnsi"/>
          <w:spacing w:val="-7"/>
          <w:sz w:val="22"/>
          <w:szCs w:val="22"/>
        </w:rPr>
        <w:t>-</w:t>
      </w:r>
      <w:r w:rsidRPr="00BA4BD6">
        <w:rPr>
          <w:rFonts w:asciiTheme="minorHAnsi" w:hAnsiTheme="minorHAnsi" w:cstheme="minorHAnsi"/>
          <w:spacing w:val="-3"/>
          <w:sz w:val="22"/>
          <w:szCs w:val="22"/>
        </w:rPr>
        <w:t>19</w:t>
      </w:r>
      <w:r w:rsidRPr="00BA4BD6">
        <w:rPr>
          <w:rFonts w:asciiTheme="minorHAnsi" w:hAnsiTheme="minorHAnsi" w:cstheme="minorHAnsi"/>
          <w:spacing w:val="-6"/>
          <w:sz w:val="22"/>
          <w:szCs w:val="22"/>
        </w:rPr>
        <w:t>9</w:t>
      </w:r>
      <w:r w:rsidRPr="00BA4BD6">
        <w:rPr>
          <w:rFonts w:asciiTheme="minorHAnsi" w:hAnsiTheme="minorHAnsi" w:cstheme="minorHAnsi"/>
          <w:sz w:val="22"/>
          <w:szCs w:val="22"/>
        </w:rPr>
        <w:t xml:space="preserve">1              </w:t>
      </w:r>
      <w:r w:rsidRPr="00BA4BD6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BA4BD6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BA4BD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A4BD6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BA4BD6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BA4BD6">
        <w:rPr>
          <w:rFonts w:asciiTheme="minorHAnsi" w:hAnsiTheme="minorHAnsi" w:cstheme="minorHAnsi"/>
          <w:sz w:val="22"/>
          <w:szCs w:val="22"/>
        </w:rPr>
        <w:t>,</w:t>
      </w:r>
      <w:r w:rsidRPr="00BA4BD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A4BD6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BA4BD6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A4BD6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BA4BD6">
        <w:rPr>
          <w:rFonts w:asciiTheme="minorHAnsi" w:hAnsiTheme="minorHAnsi" w:cstheme="minorHAnsi"/>
          <w:spacing w:val="-7"/>
          <w:sz w:val="22"/>
          <w:szCs w:val="22"/>
        </w:rPr>
        <w:t>r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BA4BD6">
        <w:rPr>
          <w:rFonts w:asciiTheme="minorHAnsi" w:hAnsiTheme="minorHAnsi" w:cstheme="minorHAnsi"/>
          <w:sz w:val="22"/>
          <w:szCs w:val="22"/>
        </w:rPr>
        <w:t>,</w:t>
      </w:r>
      <w:r w:rsidRPr="00BA4BD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4"/>
          <w:w w:val="101"/>
          <w:sz w:val="22"/>
          <w:szCs w:val="22"/>
        </w:rPr>
        <w:t>M</w:t>
      </w:r>
      <w:r w:rsidRPr="00BA4BD6">
        <w:rPr>
          <w:rFonts w:asciiTheme="minorHAnsi" w:hAnsiTheme="minorHAnsi" w:cstheme="minorHAnsi"/>
          <w:spacing w:val="-4"/>
          <w:w w:val="102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-6"/>
          <w:w w:val="101"/>
          <w:sz w:val="22"/>
          <w:szCs w:val="22"/>
        </w:rPr>
        <w:t>x</w:t>
      </w:r>
      <w:r w:rsidRPr="00BA4BD6">
        <w:rPr>
          <w:rFonts w:asciiTheme="minorHAnsi" w:hAnsiTheme="minorHAnsi" w:cstheme="minorHAnsi"/>
          <w:spacing w:val="-1"/>
          <w:w w:val="102"/>
          <w:sz w:val="22"/>
          <w:szCs w:val="22"/>
        </w:rPr>
        <w:t>i</w:t>
      </w:r>
      <w:r w:rsidRPr="00BA4BD6">
        <w:rPr>
          <w:rFonts w:asciiTheme="minorHAnsi" w:hAnsiTheme="minorHAnsi" w:cstheme="minorHAnsi"/>
          <w:spacing w:val="-4"/>
          <w:w w:val="102"/>
          <w:sz w:val="22"/>
          <w:szCs w:val="22"/>
        </w:rPr>
        <w:t>c</w:t>
      </w:r>
      <w:r w:rsidRPr="00BA4BD6">
        <w:rPr>
          <w:rFonts w:asciiTheme="minorHAnsi" w:hAnsiTheme="minorHAnsi" w:cstheme="minorHAnsi"/>
          <w:w w:val="101"/>
          <w:sz w:val="22"/>
          <w:szCs w:val="22"/>
        </w:rPr>
        <w:t>o</w:t>
      </w:r>
    </w:p>
    <w:p w14:paraId="6AFD338A" w14:textId="77777777" w:rsidR="00F47817" w:rsidRPr="00BA4BD6" w:rsidRDefault="00C91CEF">
      <w:pPr>
        <w:spacing w:before="19"/>
        <w:ind w:left="3752" w:right="4151"/>
        <w:jc w:val="center"/>
        <w:rPr>
          <w:rFonts w:asciiTheme="minorHAnsi" w:hAnsiTheme="minorHAnsi" w:cstheme="minorHAnsi"/>
          <w:sz w:val="22"/>
          <w:szCs w:val="22"/>
        </w:rPr>
      </w:pPr>
      <w:r w:rsidRPr="00BA4BD6">
        <w:rPr>
          <w:rFonts w:asciiTheme="minorHAnsi" w:hAnsiTheme="minorHAnsi" w:cstheme="minorHAnsi"/>
          <w:w w:val="134"/>
          <w:sz w:val="22"/>
          <w:szCs w:val="22"/>
        </w:rPr>
        <w:t xml:space="preserve">•   </w:t>
      </w:r>
      <w:r w:rsidRPr="00BA4BD6">
        <w:rPr>
          <w:rFonts w:asciiTheme="minorHAnsi" w:hAnsiTheme="minorHAnsi" w:cstheme="minorHAnsi"/>
          <w:spacing w:val="6"/>
          <w:w w:val="134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BA4BD6">
        <w:rPr>
          <w:rFonts w:asciiTheme="minorHAnsi" w:hAnsiTheme="minorHAnsi" w:cstheme="minorHAnsi"/>
          <w:spacing w:val="-4"/>
          <w:sz w:val="22"/>
          <w:szCs w:val="22"/>
        </w:rPr>
        <w:t>ea</w:t>
      </w:r>
      <w:r w:rsidRPr="00BA4BD6">
        <w:rPr>
          <w:rFonts w:asciiTheme="minorHAnsi" w:hAnsiTheme="minorHAnsi" w:cstheme="minorHAnsi"/>
          <w:sz w:val="22"/>
          <w:szCs w:val="22"/>
        </w:rPr>
        <w:t>m</w:t>
      </w:r>
      <w:r w:rsidRPr="00BA4BD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4"/>
          <w:w w:val="102"/>
          <w:sz w:val="22"/>
          <w:szCs w:val="22"/>
        </w:rPr>
        <w:t>Ca</w:t>
      </w:r>
      <w:r w:rsidRPr="00BA4BD6">
        <w:rPr>
          <w:rFonts w:asciiTheme="minorHAnsi" w:hAnsiTheme="minorHAnsi" w:cstheme="minorHAnsi"/>
          <w:spacing w:val="-6"/>
          <w:w w:val="101"/>
          <w:sz w:val="22"/>
          <w:szCs w:val="22"/>
        </w:rPr>
        <w:t>p</w:t>
      </w:r>
      <w:r w:rsidRPr="00BA4BD6">
        <w:rPr>
          <w:rFonts w:asciiTheme="minorHAnsi" w:hAnsiTheme="minorHAnsi" w:cstheme="minorHAnsi"/>
          <w:spacing w:val="-3"/>
          <w:w w:val="102"/>
          <w:sz w:val="22"/>
          <w:szCs w:val="22"/>
        </w:rPr>
        <w:t>t</w:t>
      </w:r>
      <w:r w:rsidRPr="00BA4BD6">
        <w:rPr>
          <w:rFonts w:asciiTheme="minorHAnsi" w:hAnsiTheme="minorHAnsi" w:cstheme="minorHAnsi"/>
          <w:spacing w:val="-7"/>
          <w:w w:val="102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-3"/>
          <w:w w:val="102"/>
          <w:sz w:val="22"/>
          <w:szCs w:val="22"/>
        </w:rPr>
        <w:t>i</w:t>
      </w:r>
      <w:r w:rsidRPr="00BA4BD6">
        <w:rPr>
          <w:rFonts w:asciiTheme="minorHAnsi" w:hAnsiTheme="minorHAnsi" w:cstheme="minorHAnsi"/>
          <w:spacing w:val="-3"/>
          <w:w w:val="101"/>
          <w:sz w:val="22"/>
          <w:szCs w:val="22"/>
        </w:rPr>
        <w:t>n</w:t>
      </w:r>
      <w:r w:rsidRPr="00BA4BD6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0EAF1B7D" w14:textId="77777777" w:rsidR="00F47817" w:rsidRPr="00BA4BD6" w:rsidRDefault="00C91CEF">
      <w:pPr>
        <w:spacing w:before="4"/>
        <w:ind w:left="2230"/>
        <w:rPr>
          <w:rFonts w:asciiTheme="minorHAnsi" w:hAnsiTheme="minorHAnsi" w:cstheme="minorHAnsi"/>
          <w:sz w:val="22"/>
          <w:szCs w:val="22"/>
        </w:rPr>
      </w:pPr>
      <w:r w:rsidRPr="00BA4BD6">
        <w:rPr>
          <w:rFonts w:asciiTheme="minorHAnsi" w:hAnsiTheme="minorHAnsi" w:cstheme="minorHAnsi"/>
          <w:spacing w:val="-3"/>
          <w:sz w:val="22"/>
          <w:szCs w:val="22"/>
        </w:rPr>
        <w:t>19</w:t>
      </w:r>
      <w:r w:rsidRPr="00BA4BD6">
        <w:rPr>
          <w:rFonts w:asciiTheme="minorHAnsi" w:hAnsiTheme="minorHAnsi" w:cstheme="minorHAnsi"/>
          <w:spacing w:val="-6"/>
          <w:sz w:val="22"/>
          <w:szCs w:val="22"/>
        </w:rPr>
        <w:t>9</w:t>
      </w:r>
      <w:r w:rsidRPr="00BA4BD6">
        <w:rPr>
          <w:rFonts w:asciiTheme="minorHAnsi" w:hAnsiTheme="minorHAnsi" w:cstheme="minorHAnsi"/>
          <w:sz w:val="22"/>
          <w:szCs w:val="22"/>
        </w:rPr>
        <w:t>0</w:t>
      </w:r>
      <w:r w:rsidRPr="00BA4BD6">
        <w:rPr>
          <w:rFonts w:asciiTheme="minorHAnsi" w:hAnsiTheme="minorHAnsi" w:cstheme="minorHAnsi"/>
          <w:sz w:val="22"/>
          <w:szCs w:val="22"/>
        </w:rPr>
        <w:t xml:space="preserve">                       </w:t>
      </w:r>
      <w:r w:rsidRPr="00BA4BD6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BA4BD6">
        <w:rPr>
          <w:rFonts w:asciiTheme="minorHAnsi" w:hAnsiTheme="minorHAnsi" w:cstheme="minorHAnsi"/>
          <w:spacing w:val="-7"/>
          <w:sz w:val="22"/>
          <w:szCs w:val="22"/>
        </w:rPr>
        <w:t>B</w:t>
      </w:r>
      <w:r w:rsidRPr="00BA4BD6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A4BD6">
        <w:rPr>
          <w:rFonts w:asciiTheme="minorHAnsi" w:hAnsiTheme="minorHAnsi" w:cstheme="minorHAnsi"/>
          <w:sz w:val="22"/>
          <w:szCs w:val="22"/>
        </w:rPr>
        <w:t>,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7"/>
          <w:sz w:val="22"/>
          <w:szCs w:val="22"/>
        </w:rPr>
        <w:t>C</w:t>
      </w:r>
      <w:r w:rsidRPr="00BA4BD6">
        <w:rPr>
          <w:rFonts w:asciiTheme="minorHAnsi" w:hAnsiTheme="minorHAnsi" w:cstheme="minorHAnsi"/>
          <w:spacing w:val="-6"/>
          <w:sz w:val="22"/>
          <w:szCs w:val="22"/>
        </w:rPr>
        <w:t>h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A4BD6">
        <w:rPr>
          <w:rFonts w:asciiTheme="minorHAnsi" w:hAnsiTheme="minorHAnsi" w:cstheme="minorHAnsi"/>
          <w:spacing w:val="-7"/>
          <w:sz w:val="22"/>
          <w:szCs w:val="22"/>
        </w:rPr>
        <w:t>c</w:t>
      </w:r>
      <w:r w:rsidRPr="00BA4BD6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-6"/>
          <w:sz w:val="22"/>
          <w:szCs w:val="22"/>
        </w:rPr>
        <w:t>g</w:t>
      </w:r>
      <w:r w:rsidRPr="00BA4BD6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BA4BD6">
        <w:rPr>
          <w:rFonts w:asciiTheme="minorHAnsi" w:hAnsiTheme="minorHAnsi" w:cstheme="minorHAnsi"/>
          <w:sz w:val="22"/>
          <w:szCs w:val="22"/>
        </w:rPr>
        <w:t>,</w:t>
      </w:r>
      <w:r w:rsidRPr="00BA4BD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7"/>
          <w:w w:val="101"/>
          <w:sz w:val="22"/>
          <w:szCs w:val="22"/>
        </w:rPr>
        <w:t>I</w:t>
      </w:r>
      <w:r w:rsidRPr="00BA4BD6">
        <w:rPr>
          <w:rFonts w:asciiTheme="minorHAnsi" w:hAnsiTheme="minorHAnsi" w:cstheme="minorHAnsi"/>
          <w:spacing w:val="-3"/>
          <w:w w:val="102"/>
          <w:sz w:val="22"/>
          <w:szCs w:val="22"/>
        </w:rPr>
        <w:t>l</w:t>
      </w:r>
      <w:r w:rsidRPr="00BA4BD6">
        <w:rPr>
          <w:rFonts w:asciiTheme="minorHAnsi" w:hAnsiTheme="minorHAnsi" w:cstheme="minorHAnsi"/>
          <w:spacing w:val="-6"/>
          <w:w w:val="102"/>
          <w:sz w:val="22"/>
          <w:szCs w:val="22"/>
        </w:rPr>
        <w:t>l</w:t>
      </w:r>
      <w:r w:rsidRPr="00BA4BD6">
        <w:rPr>
          <w:rFonts w:asciiTheme="minorHAnsi" w:hAnsiTheme="minorHAnsi" w:cstheme="minorHAnsi"/>
          <w:spacing w:val="-3"/>
          <w:w w:val="102"/>
          <w:sz w:val="22"/>
          <w:szCs w:val="22"/>
        </w:rPr>
        <w:t>i</w:t>
      </w:r>
      <w:r w:rsidRPr="00BA4BD6">
        <w:rPr>
          <w:rFonts w:asciiTheme="minorHAnsi" w:hAnsiTheme="minorHAnsi" w:cstheme="minorHAnsi"/>
          <w:spacing w:val="-3"/>
          <w:w w:val="101"/>
          <w:sz w:val="22"/>
          <w:szCs w:val="22"/>
        </w:rPr>
        <w:t>n</w:t>
      </w:r>
      <w:r w:rsidRPr="00BA4BD6">
        <w:rPr>
          <w:rFonts w:asciiTheme="minorHAnsi" w:hAnsiTheme="minorHAnsi" w:cstheme="minorHAnsi"/>
          <w:spacing w:val="-6"/>
          <w:w w:val="101"/>
          <w:sz w:val="22"/>
          <w:szCs w:val="22"/>
        </w:rPr>
        <w:t>o</w:t>
      </w:r>
      <w:r w:rsidRPr="00BA4BD6">
        <w:rPr>
          <w:rFonts w:asciiTheme="minorHAnsi" w:hAnsiTheme="minorHAnsi" w:cstheme="minorHAnsi"/>
          <w:spacing w:val="-3"/>
          <w:w w:val="102"/>
          <w:sz w:val="22"/>
          <w:szCs w:val="22"/>
        </w:rPr>
        <w:t>i</w:t>
      </w:r>
      <w:r w:rsidRPr="00BA4BD6">
        <w:rPr>
          <w:rFonts w:asciiTheme="minorHAnsi" w:hAnsiTheme="minorHAnsi" w:cstheme="minorHAnsi"/>
          <w:w w:val="101"/>
          <w:sz w:val="22"/>
          <w:szCs w:val="22"/>
        </w:rPr>
        <w:t>s</w:t>
      </w:r>
    </w:p>
    <w:p w14:paraId="6EBE42AE" w14:textId="77777777" w:rsidR="00F47817" w:rsidRPr="00BA4BD6" w:rsidRDefault="00C91CEF">
      <w:pPr>
        <w:spacing w:before="21"/>
        <w:ind w:left="3790"/>
        <w:rPr>
          <w:rFonts w:asciiTheme="minorHAnsi" w:hAnsiTheme="minorHAnsi" w:cstheme="minorHAnsi"/>
          <w:sz w:val="22"/>
          <w:szCs w:val="22"/>
        </w:rPr>
      </w:pPr>
      <w:r w:rsidRPr="00BA4BD6">
        <w:rPr>
          <w:rFonts w:asciiTheme="minorHAnsi" w:hAnsiTheme="minorHAnsi" w:cstheme="minorHAnsi"/>
          <w:w w:val="134"/>
          <w:sz w:val="22"/>
          <w:szCs w:val="22"/>
        </w:rPr>
        <w:t xml:space="preserve">•   </w:t>
      </w:r>
      <w:r w:rsidRPr="00BA4BD6">
        <w:rPr>
          <w:rFonts w:asciiTheme="minorHAnsi" w:hAnsiTheme="minorHAnsi" w:cstheme="minorHAnsi"/>
          <w:spacing w:val="6"/>
          <w:w w:val="134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5"/>
          <w:sz w:val="22"/>
          <w:szCs w:val="22"/>
        </w:rPr>
        <w:t>Fr</w:t>
      </w:r>
      <w:r w:rsidRPr="00BA4BD6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BA4BD6">
        <w:rPr>
          <w:rFonts w:asciiTheme="minorHAnsi" w:hAnsiTheme="minorHAnsi" w:cstheme="minorHAnsi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6"/>
          <w:sz w:val="22"/>
          <w:szCs w:val="22"/>
        </w:rPr>
        <w:t>Ag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BA4BD6">
        <w:rPr>
          <w:rFonts w:asciiTheme="minorHAnsi" w:hAnsiTheme="minorHAnsi" w:cstheme="minorHAnsi"/>
          <w:sz w:val="22"/>
          <w:szCs w:val="22"/>
        </w:rPr>
        <w:t>t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A4BD6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BA4BD6">
        <w:rPr>
          <w:rFonts w:asciiTheme="minorHAnsi" w:hAnsiTheme="minorHAnsi" w:cstheme="minorHAnsi"/>
          <w:spacing w:val="-5"/>
          <w:sz w:val="22"/>
          <w:szCs w:val="22"/>
        </w:rPr>
        <w:t>-</w:t>
      </w:r>
      <w:r w:rsidRPr="00BA4BD6">
        <w:rPr>
          <w:rFonts w:asciiTheme="minorHAnsi" w:hAnsiTheme="minorHAnsi" w:cstheme="minorHAnsi"/>
          <w:spacing w:val="-3"/>
          <w:sz w:val="22"/>
          <w:szCs w:val="22"/>
        </w:rPr>
        <w:t>ou</w:t>
      </w:r>
      <w:r w:rsidRPr="00BA4BD6">
        <w:rPr>
          <w:rFonts w:asciiTheme="minorHAnsi" w:hAnsiTheme="minorHAnsi" w:cstheme="minorHAnsi"/>
          <w:sz w:val="22"/>
          <w:szCs w:val="22"/>
        </w:rPr>
        <w:t xml:space="preserve">t </w:t>
      </w:r>
      <w:r w:rsidRPr="00BA4BD6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BA4BD6">
        <w:rPr>
          <w:rFonts w:asciiTheme="minorHAnsi" w:hAnsiTheme="minorHAnsi" w:cstheme="minorHAnsi"/>
          <w:spacing w:val="-6"/>
          <w:sz w:val="22"/>
          <w:szCs w:val="22"/>
        </w:rPr>
        <w:t>h</w:t>
      </w:r>
      <w:r w:rsidRPr="00BA4BD6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A4BD6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-6"/>
          <w:sz w:val="22"/>
          <w:szCs w:val="22"/>
        </w:rPr>
        <w:t>g</w:t>
      </w:r>
      <w:r w:rsidRPr="00BA4BD6">
        <w:rPr>
          <w:rFonts w:asciiTheme="minorHAnsi" w:hAnsiTheme="minorHAnsi" w:cstheme="minorHAnsi"/>
          <w:sz w:val="22"/>
          <w:szCs w:val="22"/>
        </w:rPr>
        <w:t>o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4"/>
          <w:w w:val="102"/>
          <w:sz w:val="22"/>
          <w:szCs w:val="22"/>
        </w:rPr>
        <w:t>B</w:t>
      </w:r>
      <w:r w:rsidRPr="00BA4BD6">
        <w:rPr>
          <w:rFonts w:asciiTheme="minorHAnsi" w:hAnsiTheme="minorHAnsi" w:cstheme="minorHAnsi"/>
          <w:spacing w:val="-6"/>
          <w:w w:val="101"/>
          <w:sz w:val="22"/>
          <w:szCs w:val="22"/>
        </w:rPr>
        <w:t>u</w:t>
      </w:r>
      <w:r w:rsidRPr="00BA4BD6">
        <w:rPr>
          <w:rFonts w:asciiTheme="minorHAnsi" w:hAnsiTheme="minorHAnsi" w:cstheme="minorHAnsi"/>
          <w:spacing w:val="-6"/>
          <w:w w:val="102"/>
          <w:sz w:val="22"/>
          <w:szCs w:val="22"/>
        </w:rPr>
        <w:t>ll</w:t>
      </w:r>
      <w:r w:rsidRPr="00BA4BD6">
        <w:rPr>
          <w:rFonts w:asciiTheme="minorHAnsi" w:hAnsiTheme="minorHAnsi" w:cstheme="minorHAnsi"/>
          <w:spacing w:val="-1"/>
          <w:w w:val="101"/>
          <w:sz w:val="22"/>
          <w:szCs w:val="22"/>
        </w:rPr>
        <w:t>s</w:t>
      </w:r>
      <w:r w:rsidRPr="00BA4BD6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1410F6DD" w14:textId="77777777" w:rsidR="00F47817" w:rsidRPr="00BA4BD6" w:rsidRDefault="00F4781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9DB3441" w14:textId="77777777" w:rsidR="00F47817" w:rsidRPr="00BA4BD6" w:rsidRDefault="00F47817">
      <w:pPr>
        <w:spacing w:before="7" w:line="260" w:lineRule="exact"/>
        <w:rPr>
          <w:rFonts w:asciiTheme="minorHAnsi" w:hAnsiTheme="minorHAnsi" w:cstheme="minorHAnsi"/>
          <w:sz w:val="22"/>
          <w:szCs w:val="22"/>
        </w:rPr>
      </w:pPr>
    </w:p>
    <w:p w14:paraId="197095C1" w14:textId="77777777" w:rsidR="00F47817" w:rsidRPr="00BA4BD6" w:rsidRDefault="00C91CEF">
      <w:pPr>
        <w:spacing w:before="32"/>
        <w:ind w:left="109"/>
        <w:rPr>
          <w:rFonts w:asciiTheme="minorHAnsi" w:hAnsiTheme="minorHAnsi" w:cstheme="minorHAnsi"/>
          <w:sz w:val="22"/>
          <w:szCs w:val="22"/>
        </w:rPr>
      </w:pPr>
      <w:r w:rsidRPr="00BA4BD6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R</w:t>
      </w:r>
      <w:r w:rsidRPr="00BA4BD6">
        <w:rPr>
          <w:rFonts w:asciiTheme="minorHAnsi" w:hAnsiTheme="minorHAnsi" w:cstheme="minorHAnsi"/>
          <w:b/>
          <w:w w:val="102"/>
          <w:sz w:val="22"/>
          <w:szCs w:val="22"/>
        </w:rPr>
        <w:t>e</w:t>
      </w:r>
      <w:r w:rsidRPr="00BA4BD6">
        <w:rPr>
          <w:rFonts w:asciiTheme="minorHAnsi" w:hAnsiTheme="minorHAnsi" w:cstheme="minorHAnsi"/>
          <w:b/>
          <w:spacing w:val="3"/>
          <w:w w:val="101"/>
          <w:sz w:val="22"/>
          <w:szCs w:val="22"/>
        </w:rPr>
        <w:t>f</w:t>
      </w:r>
      <w:r w:rsidRPr="00BA4BD6">
        <w:rPr>
          <w:rFonts w:asciiTheme="minorHAnsi" w:hAnsiTheme="minorHAnsi" w:cstheme="minorHAnsi"/>
          <w:b/>
          <w:w w:val="102"/>
          <w:sz w:val="22"/>
          <w:szCs w:val="22"/>
        </w:rPr>
        <w:t>ere</w:t>
      </w:r>
      <w:r w:rsidRPr="00BA4BD6">
        <w:rPr>
          <w:rFonts w:asciiTheme="minorHAnsi" w:hAnsiTheme="minorHAnsi" w:cstheme="minorHAnsi"/>
          <w:b/>
          <w:w w:val="101"/>
          <w:sz w:val="22"/>
          <w:szCs w:val="22"/>
        </w:rPr>
        <w:t>n</w:t>
      </w:r>
      <w:r w:rsidRPr="00BA4BD6">
        <w:rPr>
          <w:rFonts w:asciiTheme="minorHAnsi" w:hAnsiTheme="minorHAnsi" w:cstheme="minorHAnsi"/>
          <w:b/>
          <w:w w:val="102"/>
          <w:sz w:val="22"/>
          <w:szCs w:val="22"/>
        </w:rPr>
        <w:t>ce</w:t>
      </w:r>
      <w:r w:rsidRPr="00BA4BD6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s</w:t>
      </w:r>
      <w:r w:rsidRPr="00BA4BD6">
        <w:rPr>
          <w:rFonts w:asciiTheme="minorHAnsi" w:hAnsiTheme="minorHAnsi" w:cstheme="minorHAnsi"/>
          <w:b/>
          <w:w w:val="101"/>
          <w:sz w:val="22"/>
          <w:szCs w:val="22"/>
        </w:rPr>
        <w:t>:</w:t>
      </w:r>
    </w:p>
    <w:p w14:paraId="0F2DD56C" w14:textId="77777777" w:rsidR="00F47817" w:rsidRPr="00BA4BD6" w:rsidRDefault="00F47817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6C614E93" w14:textId="77777777" w:rsidR="00F47817" w:rsidRPr="00BA4BD6" w:rsidRDefault="00C91CEF">
      <w:pPr>
        <w:spacing w:line="247" w:lineRule="auto"/>
        <w:ind w:left="109" w:right="1757"/>
        <w:rPr>
          <w:rFonts w:asciiTheme="minorHAnsi" w:hAnsiTheme="minorHAnsi" w:cstheme="minorHAnsi"/>
          <w:sz w:val="22"/>
          <w:szCs w:val="22"/>
        </w:rPr>
      </w:pPr>
      <w:r w:rsidRPr="00BA4BD6">
        <w:rPr>
          <w:rFonts w:asciiTheme="minorHAnsi" w:hAnsiTheme="minorHAnsi" w:cstheme="minorHAnsi"/>
          <w:sz w:val="22"/>
          <w:szCs w:val="22"/>
        </w:rPr>
        <w:t>B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A4BD6">
        <w:rPr>
          <w:rFonts w:asciiTheme="minorHAnsi" w:hAnsiTheme="minorHAnsi" w:cstheme="minorHAnsi"/>
          <w:sz w:val="22"/>
          <w:szCs w:val="22"/>
        </w:rPr>
        <w:t>b</w:t>
      </w:r>
      <w:r w:rsidRPr="00BA4BD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BA4BD6">
        <w:rPr>
          <w:rFonts w:asciiTheme="minorHAnsi" w:hAnsiTheme="minorHAnsi" w:cstheme="minorHAnsi"/>
          <w:spacing w:val="4"/>
          <w:sz w:val="22"/>
          <w:szCs w:val="22"/>
        </w:rPr>
        <w:t>l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BA4BD6">
        <w:rPr>
          <w:rFonts w:asciiTheme="minorHAnsi" w:hAnsiTheme="minorHAnsi" w:cstheme="minorHAnsi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bu</w:t>
      </w:r>
      <w:r w:rsidRPr="00BA4BD6">
        <w:rPr>
          <w:rFonts w:asciiTheme="minorHAnsi" w:hAnsiTheme="minorHAnsi" w:cstheme="minorHAnsi"/>
          <w:sz w:val="22"/>
          <w:szCs w:val="22"/>
        </w:rPr>
        <w:t>rg</w:t>
      </w:r>
      <w:r w:rsidRPr="00BA4BD6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z w:val="22"/>
          <w:szCs w:val="22"/>
        </w:rPr>
        <w:t>–</w:t>
      </w:r>
      <w:r w:rsidRPr="00BA4BD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z w:val="22"/>
          <w:szCs w:val="22"/>
        </w:rPr>
        <w:t>acc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A4BD6">
        <w:rPr>
          <w:rFonts w:asciiTheme="minorHAnsi" w:hAnsiTheme="minorHAnsi" w:cstheme="minorHAnsi"/>
          <w:sz w:val="22"/>
          <w:szCs w:val="22"/>
        </w:rPr>
        <w:t>m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A4BD6">
        <w:rPr>
          <w:rFonts w:asciiTheme="minorHAnsi" w:hAnsiTheme="minorHAnsi" w:cstheme="minorHAnsi"/>
          <w:sz w:val="22"/>
          <w:szCs w:val="22"/>
        </w:rPr>
        <w:t>ed</w:t>
      </w:r>
      <w:r w:rsidRPr="00BA4BD6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z w:val="22"/>
          <w:szCs w:val="22"/>
        </w:rPr>
        <w:t>c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A4BD6">
        <w:rPr>
          <w:rFonts w:asciiTheme="minorHAnsi" w:hAnsiTheme="minorHAnsi" w:cstheme="minorHAnsi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A4BD6">
        <w:rPr>
          <w:rFonts w:asciiTheme="minorHAnsi" w:hAnsiTheme="minorHAnsi" w:cstheme="minorHAnsi"/>
          <w:sz w:val="22"/>
          <w:szCs w:val="22"/>
        </w:rPr>
        <w:t>h</w:t>
      </w:r>
      <w:r w:rsidRPr="00BA4BD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A4BD6">
        <w:rPr>
          <w:rFonts w:asciiTheme="minorHAnsi" w:hAnsiTheme="minorHAnsi" w:cstheme="minorHAnsi"/>
          <w:sz w:val="22"/>
          <w:szCs w:val="22"/>
        </w:rPr>
        <w:t>h</w:t>
      </w:r>
      <w:r w:rsidRPr="00BA4BD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4</w:t>
      </w:r>
      <w:r w:rsidRPr="00BA4BD6">
        <w:rPr>
          <w:rFonts w:asciiTheme="minorHAnsi" w:hAnsiTheme="minorHAnsi" w:cstheme="minorHAnsi"/>
          <w:sz w:val="22"/>
          <w:szCs w:val="22"/>
        </w:rPr>
        <w:t>6</w:t>
      </w:r>
      <w:r w:rsidRPr="00BA4BD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BA4BD6">
        <w:rPr>
          <w:rFonts w:asciiTheme="minorHAnsi" w:hAnsiTheme="minorHAnsi" w:cstheme="minorHAnsi"/>
          <w:sz w:val="22"/>
          <w:szCs w:val="22"/>
        </w:rPr>
        <w:t>ears</w:t>
      </w:r>
      <w:r w:rsidRPr="00BA4BD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A4BD6">
        <w:rPr>
          <w:rFonts w:asciiTheme="minorHAnsi" w:hAnsiTheme="minorHAnsi" w:cstheme="minorHAnsi"/>
          <w:sz w:val="22"/>
          <w:szCs w:val="22"/>
        </w:rPr>
        <w:t>f</w:t>
      </w:r>
      <w:r w:rsidRPr="00BA4BD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z w:val="22"/>
          <w:szCs w:val="22"/>
        </w:rPr>
        <w:t>c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A4BD6">
        <w:rPr>
          <w:rFonts w:asciiTheme="minorHAnsi" w:hAnsiTheme="minorHAnsi" w:cstheme="minorHAnsi"/>
          <w:sz w:val="22"/>
          <w:szCs w:val="22"/>
        </w:rPr>
        <w:t>ac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A4BD6">
        <w:rPr>
          <w:rFonts w:asciiTheme="minorHAnsi" w:hAnsiTheme="minorHAnsi" w:cstheme="minorHAnsi"/>
          <w:sz w:val="22"/>
          <w:szCs w:val="22"/>
        </w:rPr>
        <w:t>g</w:t>
      </w:r>
      <w:r w:rsidRPr="00BA4BD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A4BD6">
        <w:rPr>
          <w:rFonts w:asciiTheme="minorHAnsi" w:hAnsiTheme="minorHAnsi" w:cstheme="minorHAnsi"/>
          <w:sz w:val="22"/>
          <w:szCs w:val="22"/>
        </w:rPr>
        <w:t>er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A4BD6">
        <w:rPr>
          <w:rFonts w:asciiTheme="minorHAnsi" w:hAnsiTheme="minorHAnsi" w:cstheme="minorHAnsi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A4BD6">
        <w:rPr>
          <w:rFonts w:asciiTheme="minorHAnsi" w:hAnsiTheme="minorHAnsi" w:cstheme="minorHAnsi"/>
          <w:sz w:val="22"/>
          <w:szCs w:val="22"/>
        </w:rPr>
        <w:t>ce</w:t>
      </w:r>
      <w:r w:rsidRPr="00BA4BD6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z w:val="22"/>
          <w:szCs w:val="22"/>
        </w:rPr>
        <w:t>(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A4BD6">
        <w:rPr>
          <w:rFonts w:asciiTheme="minorHAnsi" w:hAnsiTheme="minorHAnsi" w:cstheme="minorHAnsi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z w:val="22"/>
          <w:szCs w:val="22"/>
        </w:rPr>
        <w:t>&amp;</w:t>
      </w:r>
      <w:r w:rsidRPr="00BA4BD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w w:val="102"/>
          <w:sz w:val="22"/>
          <w:szCs w:val="22"/>
        </w:rPr>
        <w:t>c</w:t>
      </w:r>
      <w:r w:rsidRPr="00BA4BD6">
        <w:rPr>
          <w:rFonts w:asciiTheme="minorHAnsi" w:hAnsiTheme="minorHAnsi" w:cstheme="minorHAnsi"/>
          <w:spacing w:val="2"/>
          <w:w w:val="101"/>
          <w:sz w:val="22"/>
          <w:szCs w:val="22"/>
        </w:rPr>
        <w:t>o</w:t>
      </w:r>
      <w:r w:rsidRPr="00BA4BD6">
        <w:rPr>
          <w:rFonts w:asciiTheme="minorHAnsi" w:hAnsiTheme="minorHAnsi" w:cstheme="minorHAnsi"/>
          <w:spacing w:val="1"/>
          <w:w w:val="102"/>
          <w:sz w:val="22"/>
          <w:szCs w:val="22"/>
        </w:rPr>
        <w:t>ll</w:t>
      </w:r>
      <w:r w:rsidRPr="00BA4BD6">
        <w:rPr>
          <w:rFonts w:asciiTheme="minorHAnsi" w:hAnsiTheme="minorHAnsi" w:cstheme="minorHAnsi"/>
          <w:w w:val="102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-1"/>
          <w:w w:val="101"/>
          <w:sz w:val="22"/>
          <w:szCs w:val="22"/>
        </w:rPr>
        <w:t>g</w:t>
      </w:r>
      <w:r w:rsidRPr="00BA4BD6">
        <w:rPr>
          <w:rFonts w:asciiTheme="minorHAnsi" w:hAnsiTheme="minorHAnsi" w:cstheme="minorHAnsi"/>
          <w:w w:val="102"/>
          <w:sz w:val="22"/>
          <w:szCs w:val="22"/>
        </w:rPr>
        <w:t>e</w:t>
      </w:r>
      <w:r w:rsidRPr="00BA4BD6">
        <w:rPr>
          <w:rFonts w:asciiTheme="minorHAnsi" w:hAnsiTheme="minorHAnsi" w:cstheme="minorHAnsi"/>
          <w:w w:val="101"/>
          <w:sz w:val="22"/>
          <w:szCs w:val="22"/>
        </w:rPr>
        <w:t xml:space="preserve">) </w:t>
      </w:r>
      <w:r w:rsidRPr="00BA4BD6">
        <w:rPr>
          <w:rFonts w:asciiTheme="minorHAnsi" w:hAnsiTheme="minorHAnsi" w:cstheme="minorHAnsi"/>
          <w:spacing w:val="3"/>
          <w:sz w:val="22"/>
          <w:szCs w:val="22"/>
        </w:rPr>
        <w:t>(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A4BD6">
        <w:rPr>
          <w:rFonts w:asciiTheme="minorHAnsi" w:hAnsiTheme="minorHAnsi" w:cstheme="minorHAnsi"/>
          <w:sz w:val="22"/>
          <w:szCs w:val="22"/>
        </w:rPr>
        <w:t>ee</w:t>
      </w:r>
      <w:r w:rsidRPr="00BA4BD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A4BD6">
        <w:rPr>
          <w:rFonts w:asciiTheme="minorHAnsi" w:hAnsiTheme="minorHAnsi" w:cstheme="minorHAnsi"/>
          <w:sz w:val="22"/>
          <w:szCs w:val="22"/>
        </w:rPr>
        <w:t>ec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A4BD6">
        <w:rPr>
          <w:rFonts w:asciiTheme="minorHAnsi" w:hAnsiTheme="minorHAnsi" w:cstheme="minorHAnsi"/>
          <w:sz w:val="22"/>
          <w:szCs w:val="22"/>
        </w:rPr>
        <w:t>m</w:t>
      </w:r>
      <w:r w:rsidRPr="00BA4BD6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A4BD6">
        <w:rPr>
          <w:rFonts w:asciiTheme="minorHAnsi" w:hAnsiTheme="minorHAnsi" w:cstheme="minorHAnsi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nd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A4BD6">
        <w:rPr>
          <w:rFonts w:asciiTheme="minorHAnsi" w:hAnsiTheme="minorHAnsi" w:cstheme="minorHAnsi"/>
          <w:sz w:val="22"/>
          <w:szCs w:val="22"/>
        </w:rPr>
        <w:t>n</w:t>
      </w:r>
      <w:r w:rsidRPr="00BA4BD6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A4BD6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BA4BD6">
        <w:rPr>
          <w:rFonts w:asciiTheme="minorHAnsi" w:hAnsiTheme="minorHAnsi" w:cstheme="minorHAnsi"/>
          <w:sz w:val="22"/>
          <w:szCs w:val="22"/>
        </w:rPr>
        <w:t>er</w:t>
      </w:r>
      <w:r w:rsidRPr="00BA4BD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1"/>
          <w:w w:val="101"/>
          <w:sz w:val="22"/>
          <w:szCs w:val="22"/>
        </w:rPr>
        <w:t>b</w:t>
      </w:r>
      <w:r w:rsidRPr="00BA4BD6">
        <w:rPr>
          <w:rFonts w:asciiTheme="minorHAnsi" w:hAnsiTheme="minorHAnsi" w:cstheme="minorHAnsi"/>
          <w:w w:val="102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4"/>
          <w:w w:val="102"/>
          <w:sz w:val="22"/>
          <w:szCs w:val="22"/>
        </w:rPr>
        <w:t>l</w:t>
      </w:r>
      <w:r w:rsidRPr="00BA4BD6">
        <w:rPr>
          <w:rFonts w:asciiTheme="minorHAnsi" w:hAnsiTheme="minorHAnsi" w:cstheme="minorHAnsi"/>
          <w:spacing w:val="2"/>
          <w:w w:val="101"/>
          <w:sz w:val="22"/>
          <w:szCs w:val="22"/>
        </w:rPr>
        <w:t>o</w:t>
      </w:r>
      <w:r w:rsidRPr="00BA4BD6">
        <w:rPr>
          <w:rFonts w:asciiTheme="minorHAnsi" w:hAnsiTheme="minorHAnsi" w:cstheme="minorHAnsi"/>
          <w:spacing w:val="-1"/>
          <w:w w:val="101"/>
          <w:sz w:val="22"/>
          <w:szCs w:val="22"/>
        </w:rPr>
        <w:t>w</w:t>
      </w:r>
      <w:r w:rsidRPr="00BA4BD6">
        <w:rPr>
          <w:rFonts w:asciiTheme="minorHAnsi" w:hAnsiTheme="minorHAnsi" w:cstheme="minorHAnsi"/>
          <w:w w:val="101"/>
          <w:sz w:val="22"/>
          <w:szCs w:val="22"/>
        </w:rPr>
        <w:t>)</w:t>
      </w:r>
    </w:p>
    <w:p w14:paraId="6C103C09" w14:textId="77777777" w:rsidR="00F47817" w:rsidRPr="00BA4BD6" w:rsidRDefault="00C91CEF">
      <w:pPr>
        <w:spacing w:line="200" w:lineRule="exact"/>
        <w:ind w:left="109"/>
        <w:rPr>
          <w:rFonts w:asciiTheme="minorHAnsi" w:hAnsiTheme="minorHAnsi" w:cstheme="minorHAnsi"/>
          <w:sz w:val="22"/>
          <w:szCs w:val="22"/>
        </w:rPr>
      </w:pPr>
      <w:r w:rsidRPr="00BA4BD6">
        <w:rPr>
          <w:rFonts w:asciiTheme="minorHAnsi" w:hAnsiTheme="minorHAnsi" w:cstheme="minorHAnsi"/>
          <w:spacing w:val="1"/>
          <w:sz w:val="22"/>
          <w:szCs w:val="22"/>
        </w:rPr>
        <w:t>+</w:t>
      </w:r>
      <w:r w:rsidRPr="00BA4BD6">
        <w:rPr>
          <w:rFonts w:asciiTheme="minorHAnsi" w:hAnsiTheme="minorHAnsi" w:cstheme="minorHAnsi"/>
          <w:sz w:val="22"/>
          <w:szCs w:val="22"/>
        </w:rPr>
        <w:t>1</w:t>
      </w:r>
      <w:r w:rsidRPr="00BA4BD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42</w:t>
      </w:r>
      <w:r w:rsidRPr="00BA4BD6">
        <w:rPr>
          <w:rFonts w:asciiTheme="minorHAnsi" w:hAnsiTheme="minorHAnsi" w:cstheme="minorHAnsi"/>
          <w:sz w:val="22"/>
          <w:szCs w:val="22"/>
        </w:rPr>
        <w:t>5</w:t>
      </w:r>
      <w:r w:rsidRPr="00BA4BD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4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BA4BD6">
        <w:rPr>
          <w:rFonts w:asciiTheme="minorHAnsi" w:hAnsiTheme="minorHAnsi" w:cstheme="minorHAnsi"/>
          <w:sz w:val="22"/>
          <w:szCs w:val="22"/>
        </w:rPr>
        <w:t>3</w:t>
      </w:r>
      <w:r w:rsidRPr="00BA4BD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1"/>
          <w:w w:val="101"/>
          <w:sz w:val="22"/>
          <w:szCs w:val="22"/>
        </w:rPr>
        <w:t>80</w:t>
      </w:r>
      <w:r w:rsidRPr="00BA4BD6">
        <w:rPr>
          <w:rFonts w:asciiTheme="minorHAnsi" w:hAnsiTheme="minorHAnsi" w:cstheme="minorHAnsi"/>
          <w:spacing w:val="2"/>
          <w:w w:val="101"/>
          <w:sz w:val="22"/>
          <w:szCs w:val="22"/>
        </w:rPr>
        <w:t>0</w:t>
      </w:r>
      <w:r w:rsidRPr="00BA4BD6">
        <w:rPr>
          <w:rFonts w:asciiTheme="minorHAnsi" w:hAnsiTheme="minorHAnsi" w:cstheme="minorHAnsi"/>
          <w:w w:val="101"/>
          <w:sz w:val="22"/>
          <w:szCs w:val="22"/>
        </w:rPr>
        <w:t>2</w:t>
      </w:r>
    </w:p>
    <w:p w14:paraId="45DC0EFE" w14:textId="77777777" w:rsidR="00F47817" w:rsidRPr="00BA4BD6" w:rsidRDefault="00F47817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26380B81" w14:textId="77777777" w:rsidR="00F47817" w:rsidRPr="00BA4BD6" w:rsidRDefault="00C91CEF">
      <w:pPr>
        <w:ind w:left="109"/>
        <w:rPr>
          <w:rFonts w:asciiTheme="minorHAnsi" w:hAnsiTheme="minorHAnsi" w:cstheme="minorHAnsi"/>
          <w:sz w:val="22"/>
          <w:szCs w:val="22"/>
        </w:rPr>
      </w:pPr>
      <w:r w:rsidRPr="00BA4BD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A4BD6">
        <w:rPr>
          <w:rFonts w:asciiTheme="minorHAnsi" w:hAnsiTheme="minorHAnsi" w:cstheme="minorHAnsi"/>
          <w:sz w:val="22"/>
          <w:szCs w:val="22"/>
        </w:rPr>
        <w:t>ex</w:t>
      </w:r>
      <w:r w:rsidRPr="00BA4BD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BA4BD6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BA4BD6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BA4BD6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BA4BD6">
        <w:rPr>
          <w:rFonts w:asciiTheme="minorHAnsi" w:hAnsiTheme="minorHAnsi" w:cstheme="minorHAnsi"/>
          <w:sz w:val="22"/>
          <w:szCs w:val="22"/>
        </w:rPr>
        <w:t>er</w:t>
      </w:r>
      <w:r w:rsidRPr="00BA4BD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z w:val="22"/>
          <w:szCs w:val="22"/>
        </w:rPr>
        <w:t>–</w:t>
      </w:r>
      <w:r w:rsidRPr="00BA4BD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Lo</w:t>
      </w:r>
      <w:r w:rsidRPr="00BA4BD6">
        <w:rPr>
          <w:rFonts w:asciiTheme="minorHAnsi" w:hAnsiTheme="minorHAnsi" w:cstheme="minorHAnsi"/>
          <w:sz w:val="22"/>
          <w:szCs w:val="22"/>
        </w:rPr>
        <w:t>s</w:t>
      </w:r>
      <w:r w:rsidRPr="00BA4BD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A4BD6">
        <w:rPr>
          <w:rFonts w:asciiTheme="minorHAnsi" w:hAnsiTheme="minorHAnsi" w:cstheme="minorHAnsi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4"/>
          <w:sz w:val="22"/>
          <w:szCs w:val="22"/>
        </w:rPr>
        <w:t>l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A4BD6">
        <w:rPr>
          <w:rFonts w:asciiTheme="minorHAnsi" w:hAnsiTheme="minorHAnsi" w:cstheme="minorHAnsi"/>
          <w:sz w:val="22"/>
          <w:szCs w:val="22"/>
        </w:rPr>
        <w:t>s</w:t>
      </w:r>
      <w:r w:rsidRPr="00BA4BD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1"/>
          <w:w w:val="102"/>
          <w:sz w:val="22"/>
          <w:szCs w:val="22"/>
        </w:rPr>
        <w:t>L</w:t>
      </w:r>
      <w:r w:rsidRPr="00BA4BD6">
        <w:rPr>
          <w:rFonts w:asciiTheme="minorHAnsi" w:hAnsiTheme="minorHAnsi" w:cstheme="minorHAnsi"/>
          <w:w w:val="102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-1"/>
          <w:w w:val="101"/>
          <w:sz w:val="22"/>
          <w:szCs w:val="22"/>
        </w:rPr>
        <w:t>k</w:t>
      </w:r>
      <w:r w:rsidRPr="00BA4BD6">
        <w:rPr>
          <w:rFonts w:asciiTheme="minorHAnsi" w:hAnsiTheme="minorHAnsi" w:cstheme="minorHAnsi"/>
          <w:w w:val="102"/>
          <w:sz w:val="22"/>
          <w:szCs w:val="22"/>
        </w:rPr>
        <w:t>e</w:t>
      </w:r>
      <w:r w:rsidRPr="00BA4BD6">
        <w:rPr>
          <w:rFonts w:asciiTheme="minorHAnsi" w:hAnsiTheme="minorHAnsi" w:cstheme="minorHAnsi"/>
          <w:w w:val="101"/>
          <w:sz w:val="22"/>
          <w:szCs w:val="22"/>
        </w:rPr>
        <w:t>rs</w:t>
      </w:r>
    </w:p>
    <w:p w14:paraId="4F1E168D" w14:textId="77777777" w:rsidR="00F47817" w:rsidRPr="00BA4BD6" w:rsidRDefault="00C91CEF">
      <w:pPr>
        <w:spacing w:before="4"/>
        <w:ind w:left="109"/>
        <w:rPr>
          <w:rFonts w:asciiTheme="minorHAnsi" w:hAnsiTheme="minorHAnsi" w:cstheme="minorHAnsi"/>
          <w:sz w:val="22"/>
          <w:szCs w:val="22"/>
        </w:rPr>
      </w:pPr>
      <w:r w:rsidRPr="00BA4BD6">
        <w:rPr>
          <w:rFonts w:asciiTheme="minorHAnsi" w:hAnsiTheme="minorHAnsi" w:cstheme="minorHAnsi"/>
          <w:spacing w:val="2"/>
          <w:sz w:val="22"/>
          <w:szCs w:val="22"/>
        </w:rPr>
        <w:t>Wo</w:t>
      </w:r>
      <w:r w:rsidRPr="00BA4BD6">
        <w:rPr>
          <w:rFonts w:asciiTheme="minorHAnsi" w:hAnsiTheme="minorHAnsi" w:cstheme="minorHAnsi"/>
          <w:sz w:val="22"/>
          <w:szCs w:val="22"/>
        </w:rPr>
        <w:t>n</w:t>
      </w:r>
      <w:r w:rsidRPr="00BA4BD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A4BD6">
        <w:rPr>
          <w:rFonts w:asciiTheme="minorHAnsi" w:hAnsiTheme="minorHAnsi" w:cstheme="minorHAnsi"/>
          <w:sz w:val="22"/>
          <w:szCs w:val="22"/>
        </w:rPr>
        <w:t>0</w:t>
      </w:r>
      <w:r w:rsidRPr="00BA4BD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A4BD6">
        <w:rPr>
          <w:rFonts w:asciiTheme="minorHAnsi" w:hAnsiTheme="minorHAnsi" w:cstheme="minorHAnsi"/>
          <w:sz w:val="22"/>
          <w:szCs w:val="22"/>
        </w:rPr>
        <w:t>BA</w:t>
      </w:r>
      <w:r w:rsidRPr="00BA4BD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z w:val="22"/>
          <w:szCs w:val="22"/>
        </w:rPr>
        <w:t>C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A4BD6">
        <w:rPr>
          <w:rFonts w:asciiTheme="minorHAnsi" w:hAnsiTheme="minorHAnsi" w:cstheme="minorHAnsi"/>
          <w:sz w:val="22"/>
          <w:szCs w:val="22"/>
        </w:rPr>
        <w:t>am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A4BD6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BA4BD6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BA4BD6">
        <w:rPr>
          <w:rFonts w:asciiTheme="minorHAnsi" w:hAnsiTheme="minorHAnsi" w:cstheme="minorHAnsi"/>
          <w:sz w:val="22"/>
          <w:szCs w:val="22"/>
        </w:rPr>
        <w:t>s</w:t>
      </w:r>
      <w:r w:rsidRPr="00BA4BD6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z w:val="22"/>
          <w:szCs w:val="22"/>
        </w:rPr>
        <w:t>(6</w:t>
      </w:r>
      <w:r w:rsidRPr="00BA4BD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A4BD6">
        <w:rPr>
          <w:rFonts w:asciiTheme="minorHAnsi" w:hAnsiTheme="minorHAnsi" w:cstheme="minorHAnsi"/>
          <w:sz w:val="22"/>
          <w:szCs w:val="22"/>
        </w:rPr>
        <w:t>ca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A4BD6">
        <w:rPr>
          <w:rFonts w:asciiTheme="minorHAnsi" w:hAnsiTheme="minorHAnsi" w:cstheme="minorHAnsi"/>
          <w:sz w:val="22"/>
          <w:szCs w:val="22"/>
        </w:rPr>
        <w:t>o</w:t>
      </w:r>
      <w:r w:rsidRPr="00BA4BD6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ul</w:t>
      </w:r>
      <w:r w:rsidRPr="00BA4BD6">
        <w:rPr>
          <w:rFonts w:asciiTheme="minorHAnsi" w:hAnsiTheme="minorHAnsi" w:cstheme="minorHAnsi"/>
          <w:spacing w:val="4"/>
          <w:sz w:val="22"/>
          <w:szCs w:val="22"/>
        </w:rPr>
        <w:t>l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A4BD6">
        <w:rPr>
          <w:rFonts w:asciiTheme="minorHAnsi" w:hAnsiTheme="minorHAnsi" w:cstheme="minorHAnsi"/>
          <w:sz w:val="22"/>
          <w:szCs w:val="22"/>
        </w:rPr>
        <w:t>,</w:t>
      </w:r>
      <w:r w:rsidRPr="00BA4BD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z w:val="22"/>
          <w:szCs w:val="22"/>
        </w:rPr>
        <w:t>4</w:t>
      </w:r>
      <w:r w:rsidRPr="00BA4BD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A4BD6">
        <w:rPr>
          <w:rFonts w:asciiTheme="minorHAnsi" w:hAnsiTheme="minorHAnsi" w:cstheme="minorHAnsi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BA4BD6">
        <w:rPr>
          <w:rFonts w:asciiTheme="minorHAnsi" w:hAnsiTheme="minorHAnsi" w:cstheme="minorHAnsi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BA4BD6">
        <w:rPr>
          <w:rFonts w:asciiTheme="minorHAnsi" w:hAnsiTheme="minorHAnsi" w:cstheme="minorHAnsi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A4BD6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BA4BD6">
        <w:rPr>
          <w:rFonts w:asciiTheme="minorHAnsi" w:hAnsiTheme="minorHAnsi" w:cstheme="minorHAnsi"/>
          <w:sz w:val="22"/>
          <w:szCs w:val="22"/>
        </w:rPr>
        <w:t>;</w:t>
      </w:r>
      <w:r w:rsidRPr="00BA4BD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A4BD6">
        <w:rPr>
          <w:rFonts w:asciiTheme="minorHAnsi" w:hAnsiTheme="minorHAnsi" w:cstheme="minorHAnsi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A4BD6">
        <w:rPr>
          <w:rFonts w:asciiTheme="minorHAnsi" w:hAnsiTheme="minorHAnsi" w:cstheme="minorHAnsi"/>
          <w:sz w:val="22"/>
          <w:szCs w:val="22"/>
        </w:rPr>
        <w:t>fe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A4BD6">
        <w:rPr>
          <w:rFonts w:asciiTheme="minorHAnsi" w:hAnsiTheme="minorHAnsi" w:cstheme="minorHAnsi"/>
          <w:sz w:val="22"/>
          <w:szCs w:val="22"/>
        </w:rPr>
        <w:t>d</w:t>
      </w:r>
      <w:r w:rsidRPr="00BA4BD6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A4BD6">
        <w:rPr>
          <w:rFonts w:asciiTheme="minorHAnsi" w:hAnsiTheme="minorHAnsi" w:cstheme="minorHAnsi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z w:val="22"/>
          <w:szCs w:val="22"/>
        </w:rPr>
        <w:t>“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A4BD6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BA4BD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A4BD6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A4BD6">
        <w:rPr>
          <w:rFonts w:asciiTheme="minorHAnsi" w:hAnsiTheme="minorHAnsi" w:cstheme="minorHAnsi"/>
          <w:spacing w:val="4"/>
          <w:sz w:val="22"/>
          <w:szCs w:val="22"/>
        </w:rPr>
        <w:t>l</w:t>
      </w:r>
      <w:r w:rsidRPr="00BA4BD6">
        <w:rPr>
          <w:rFonts w:asciiTheme="minorHAnsi" w:hAnsiTheme="minorHAnsi" w:cstheme="minorHAnsi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2"/>
          <w:w w:val="101"/>
          <w:sz w:val="22"/>
          <w:szCs w:val="22"/>
        </w:rPr>
        <w:t>O</w:t>
      </w:r>
      <w:r w:rsidRPr="00BA4BD6">
        <w:rPr>
          <w:rFonts w:asciiTheme="minorHAnsi" w:hAnsiTheme="minorHAnsi" w:cstheme="minorHAnsi"/>
          <w:w w:val="101"/>
          <w:sz w:val="22"/>
          <w:szCs w:val="22"/>
        </w:rPr>
        <w:t>ff</w:t>
      </w:r>
      <w:r w:rsidRPr="00BA4BD6">
        <w:rPr>
          <w:rFonts w:asciiTheme="minorHAnsi" w:hAnsiTheme="minorHAnsi" w:cstheme="minorHAnsi"/>
          <w:spacing w:val="-2"/>
          <w:w w:val="102"/>
          <w:sz w:val="22"/>
          <w:szCs w:val="22"/>
        </w:rPr>
        <w:t>e</w:t>
      </w:r>
      <w:r w:rsidRPr="00BA4BD6">
        <w:rPr>
          <w:rFonts w:asciiTheme="minorHAnsi" w:hAnsiTheme="minorHAnsi" w:cstheme="minorHAnsi"/>
          <w:spacing w:val="2"/>
          <w:w w:val="101"/>
          <w:sz w:val="22"/>
          <w:szCs w:val="22"/>
        </w:rPr>
        <w:t>n</w:t>
      </w:r>
      <w:r w:rsidRPr="00BA4BD6">
        <w:rPr>
          <w:rFonts w:asciiTheme="minorHAnsi" w:hAnsiTheme="minorHAnsi" w:cstheme="minorHAnsi"/>
          <w:spacing w:val="1"/>
          <w:w w:val="101"/>
          <w:sz w:val="22"/>
          <w:szCs w:val="22"/>
        </w:rPr>
        <w:t>s</w:t>
      </w:r>
      <w:r w:rsidRPr="00BA4BD6">
        <w:rPr>
          <w:rFonts w:asciiTheme="minorHAnsi" w:hAnsiTheme="minorHAnsi" w:cstheme="minorHAnsi"/>
          <w:w w:val="102"/>
          <w:sz w:val="22"/>
          <w:szCs w:val="22"/>
        </w:rPr>
        <w:t>e”</w:t>
      </w:r>
      <w:r w:rsidRPr="00BA4BD6">
        <w:rPr>
          <w:rFonts w:asciiTheme="minorHAnsi" w:hAnsiTheme="minorHAnsi" w:cstheme="minorHAnsi"/>
          <w:w w:val="101"/>
          <w:sz w:val="22"/>
          <w:szCs w:val="22"/>
        </w:rPr>
        <w:t>)</w:t>
      </w:r>
    </w:p>
    <w:p w14:paraId="5053EC06" w14:textId="77777777" w:rsidR="00F47817" w:rsidRPr="00BA4BD6" w:rsidRDefault="00C91CEF">
      <w:pPr>
        <w:spacing w:before="7"/>
        <w:ind w:left="109"/>
        <w:rPr>
          <w:rFonts w:asciiTheme="minorHAnsi" w:hAnsiTheme="minorHAnsi" w:cstheme="minorHAnsi"/>
          <w:sz w:val="22"/>
          <w:szCs w:val="22"/>
        </w:rPr>
        <w:sectPr w:rsidR="00F47817" w:rsidRPr="00BA4BD6">
          <w:headerReference w:type="default" r:id="rId8"/>
          <w:pgSz w:w="11900" w:h="16840"/>
          <w:pgMar w:top="1800" w:right="1300" w:bottom="280" w:left="1180" w:header="1442" w:footer="0" w:gutter="0"/>
          <w:pgNumType w:start="2"/>
          <w:cols w:space="720"/>
        </w:sectPr>
      </w:pPr>
      <w:r w:rsidRPr="00BA4BD6">
        <w:rPr>
          <w:rFonts w:asciiTheme="minorHAnsi" w:hAnsiTheme="minorHAnsi" w:cstheme="minorHAnsi"/>
          <w:spacing w:val="1"/>
          <w:sz w:val="22"/>
          <w:szCs w:val="22"/>
        </w:rPr>
        <w:t>+</w:t>
      </w:r>
      <w:r w:rsidRPr="00BA4BD6">
        <w:rPr>
          <w:rFonts w:asciiTheme="minorHAnsi" w:hAnsiTheme="minorHAnsi" w:cstheme="minorHAnsi"/>
          <w:sz w:val="22"/>
          <w:szCs w:val="22"/>
        </w:rPr>
        <w:t>1</w:t>
      </w:r>
      <w:r w:rsidRPr="00BA4BD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31</w:t>
      </w:r>
      <w:r w:rsidRPr="00BA4BD6">
        <w:rPr>
          <w:rFonts w:asciiTheme="minorHAnsi" w:hAnsiTheme="minorHAnsi" w:cstheme="minorHAnsi"/>
          <w:sz w:val="22"/>
          <w:szCs w:val="22"/>
        </w:rPr>
        <w:t>0</w:t>
      </w:r>
      <w:r w:rsidRPr="00BA4BD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2"/>
          <w:sz w:val="22"/>
          <w:szCs w:val="22"/>
        </w:rPr>
        <w:t>4</w:t>
      </w:r>
      <w:r w:rsidRPr="00BA4BD6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A4BD6">
        <w:rPr>
          <w:rFonts w:asciiTheme="minorHAnsi" w:hAnsiTheme="minorHAnsi" w:cstheme="minorHAnsi"/>
          <w:sz w:val="22"/>
          <w:szCs w:val="22"/>
        </w:rPr>
        <w:t>6</w:t>
      </w:r>
      <w:r w:rsidRPr="00BA4BD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A4BD6">
        <w:rPr>
          <w:rFonts w:asciiTheme="minorHAnsi" w:hAnsiTheme="minorHAnsi" w:cstheme="minorHAnsi"/>
          <w:spacing w:val="-1"/>
          <w:w w:val="101"/>
          <w:sz w:val="22"/>
          <w:szCs w:val="22"/>
        </w:rPr>
        <w:t>60</w:t>
      </w:r>
      <w:r w:rsidRPr="00BA4BD6">
        <w:rPr>
          <w:rFonts w:asciiTheme="minorHAnsi" w:hAnsiTheme="minorHAnsi" w:cstheme="minorHAnsi"/>
          <w:spacing w:val="2"/>
          <w:w w:val="101"/>
          <w:sz w:val="22"/>
          <w:szCs w:val="22"/>
        </w:rPr>
        <w:t>1</w:t>
      </w:r>
      <w:r w:rsidRPr="00BA4BD6">
        <w:rPr>
          <w:rFonts w:asciiTheme="minorHAnsi" w:hAnsiTheme="minorHAnsi" w:cstheme="minorHAnsi"/>
          <w:w w:val="101"/>
          <w:sz w:val="22"/>
          <w:szCs w:val="22"/>
        </w:rPr>
        <w:t>8</w:t>
      </w:r>
    </w:p>
    <w:p w14:paraId="3E9282FD" w14:textId="77777777" w:rsidR="00F47817" w:rsidRPr="00BA4BD6" w:rsidRDefault="00F47817">
      <w:pPr>
        <w:spacing w:before="5" w:line="160" w:lineRule="exact"/>
        <w:rPr>
          <w:rFonts w:asciiTheme="minorHAnsi" w:hAnsiTheme="minorHAnsi" w:cstheme="minorHAnsi"/>
          <w:sz w:val="22"/>
          <w:szCs w:val="22"/>
        </w:rPr>
      </w:pPr>
    </w:p>
    <w:p w14:paraId="15B7F177" w14:textId="77777777" w:rsidR="00F47817" w:rsidRPr="00BA4BD6" w:rsidRDefault="00F4781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CB715A1" w14:textId="77777777" w:rsidR="00F47817" w:rsidRPr="00BA4BD6" w:rsidRDefault="00F4781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6C5B28F" w14:textId="77777777" w:rsidR="00F47817" w:rsidRPr="00BA4BD6" w:rsidRDefault="00C91CEF">
      <w:pPr>
        <w:spacing w:before="51"/>
        <w:ind w:left="109"/>
        <w:rPr>
          <w:rFonts w:asciiTheme="minorHAnsi" w:eastAsia="Courier New" w:hAnsiTheme="minorHAnsi" w:cstheme="minorHAnsi"/>
          <w:sz w:val="22"/>
          <w:szCs w:val="22"/>
        </w:rPr>
      </w:pP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T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o</w:t>
      </w:r>
      <w:r w:rsidRPr="00BA4BD6">
        <w:rPr>
          <w:rFonts w:asciiTheme="minorHAnsi" w:eastAsia="Courier New" w:hAnsiTheme="minorHAnsi" w:cstheme="minorHAnsi"/>
          <w:spacing w:val="5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wh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o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m</w:t>
      </w:r>
      <w:r w:rsidRPr="00BA4BD6">
        <w:rPr>
          <w:rFonts w:asciiTheme="minorHAnsi" w:eastAsia="Courier New" w:hAnsiTheme="minorHAnsi" w:cstheme="minorHAnsi"/>
          <w:spacing w:val="10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i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t</w:t>
      </w:r>
      <w:r w:rsidRPr="00BA4BD6">
        <w:rPr>
          <w:rFonts w:asciiTheme="minorHAnsi" w:eastAsia="Courier New" w:hAnsiTheme="minorHAnsi" w:cstheme="minorHAnsi"/>
          <w:spacing w:val="7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m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a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y</w:t>
      </w:r>
      <w:r w:rsidRPr="00BA4BD6">
        <w:rPr>
          <w:rFonts w:asciiTheme="minorHAnsi" w:eastAsia="Courier New" w:hAnsiTheme="minorHAnsi" w:cstheme="minorHAnsi"/>
          <w:spacing w:val="6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w w:val="101"/>
          <w:sz w:val="22"/>
          <w:szCs w:val="22"/>
        </w:rPr>
        <w:t>co</w:t>
      </w:r>
      <w:r w:rsidRPr="00BA4BD6">
        <w:rPr>
          <w:rFonts w:asciiTheme="minorHAnsi" w:eastAsia="Courier New" w:hAnsiTheme="minorHAnsi" w:cstheme="minorHAnsi"/>
          <w:spacing w:val="-1"/>
          <w:w w:val="101"/>
          <w:sz w:val="22"/>
          <w:szCs w:val="22"/>
        </w:rPr>
        <w:t>n</w:t>
      </w:r>
      <w:r w:rsidRPr="00BA4BD6">
        <w:rPr>
          <w:rFonts w:asciiTheme="minorHAnsi" w:eastAsia="Courier New" w:hAnsiTheme="minorHAnsi" w:cstheme="minorHAnsi"/>
          <w:spacing w:val="1"/>
          <w:w w:val="101"/>
          <w:sz w:val="22"/>
          <w:szCs w:val="22"/>
        </w:rPr>
        <w:t>ce</w:t>
      </w:r>
      <w:r w:rsidRPr="00BA4BD6">
        <w:rPr>
          <w:rFonts w:asciiTheme="minorHAnsi" w:eastAsia="Courier New" w:hAnsiTheme="minorHAnsi" w:cstheme="minorHAnsi"/>
          <w:spacing w:val="-1"/>
          <w:w w:val="101"/>
          <w:sz w:val="22"/>
          <w:szCs w:val="22"/>
        </w:rPr>
        <w:t>r</w:t>
      </w:r>
      <w:r w:rsidRPr="00BA4BD6">
        <w:rPr>
          <w:rFonts w:asciiTheme="minorHAnsi" w:eastAsia="Courier New" w:hAnsiTheme="minorHAnsi" w:cstheme="minorHAnsi"/>
          <w:spacing w:val="1"/>
          <w:w w:val="101"/>
          <w:sz w:val="22"/>
          <w:szCs w:val="22"/>
        </w:rPr>
        <w:t>n</w:t>
      </w:r>
      <w:r w:rsidRPr="00BA4BD6">
        <w:rPr>
          <w:rFonts w:asciiTheme="minorHAnsi" w:eastAsia="Courier New" w:hAnsiTheme="minorHAnsi" w:cstheme="minorHAnsi"/>
          <w:w w:val="101"/>
          <w:sz w:val="22"/>
          <w:szCs w:val="22"/>
        </w:rPr>
        <w:t>:</w:t>
      </w:r>
    </w:p>
    <w:p w14:paraId="095FCF1A" w14:textId="77777777" w:rsidR="00F47817" w:rsidRPr="00BA4BD6" w:rsidRDefault="00F47817">
      <w:pPr>
        <w:spacing w:before="12" w:line="260" w:lineRule="exact"/>
        <w:rPr>
          <w:rFonts w:asciiTheme="minorHAnsi" w:hAnsiTheme="minorHAnsi" w:cstheme="minorHAnsi"/>
          <w:sz w:val="22"/>
          <w:szCs w:val="22"/>
        </w:rPr>
      </w:pPr>
    </w:p>
    <w:p w14:paraId="3B98BFEF" w14:textId="77777777" w:rsidR="00F47817" w:rsidRPr="00BA4BD6" w:rsidRDefault="00C91CEF">
      <w:pPr>
        <w:spacing w:line="246" w:lineRule="auto"/>
        <w:ind w:left="109" w:right="198"/>
        <w:rPr>
          <w:rFonts w:asciiTheme="minorHAnsi" w:eastAsia="Courier New" w:hAnsiTheme="minorHAnsi" w:cstheme="minorHAnsi"/>
          <w:sz w:val="22"/>
          <w:szCs w:val="22"/>
        </w:rPr>
      </w:pP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I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t</w:t>
      </w:r>
      <w:r w:rsidRPr="00BA4BD6">
        <w:rPr>
          <w:rFonts w:asciiTheme="minorHAnsi" w:eastAsia="Courier New" w:hAnsiTheme="minorHAnsi" w:cstheme="minorHAnsi"/>
          <w:spacing w:val="5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i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pacing w:val="5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a</w:t>
      </w:r>
      <w:r w:rsidRPr="00BA4BD6">
        <w:rPr>
          <w:rFonts w:asciiTheme="minorHAnsi" w:eastAsia="Courier New" w:hAnsiTheme="minorHAnsi" w:cstheme="minorHAnsi"/>
          <w:spacing w:val="6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p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le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a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su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r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pacing w:val="14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f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o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r</w:t>
      </w:r>
      <w:r w:rsidRPr="00BA4BD6">
        <w:rPr>
          <w:rFonts w:asciiTheme="minorHAnsi" w:eastAsia="Courier New" w:hAnsiTheme="minorHAnsi" w:cstheme="minorHAnsi"/>
          <w:spacing w:val="6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m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pacing w:val="5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t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o</w:t>
      </w:r>
      <w:r w:rsidRPr="00BA4BD6">
        <w:rPr>
          <w:rFonts w:asciiTheme="minorHAnsi" w:eastAsia="Courier New" w:hAnsiTheme="minorHAnsi" w:cstheme="minorHAnsi"/>
          <w:spacing w:val="5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re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c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om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m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en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d</w:t>
      </w:r>
      <w:r w:rsidRPr="00BA4BD6">
        <w:rPr>
          <w:rFonts w:asciiTheme="minorHAnsi" w:eastAsia="Courier New" w:hAnsiTheme="minorHAnsi" w:cstheme="minorHAnsi"/>
          <w:spacing w:val="13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J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o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h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n</w:t>
      </w:r>
      <w:r w:rsidRPr="00BA4BD6">
        <w:rPr>
          <w:rFonts w:asciiTheme="minorHAnsi" w:eastAsia="Courier New" w:hAnsiTheme="minorHAnsi" w:cstheme="minorHAnsi"/>
          <w:spacing w:val="8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Sa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i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nt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i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gn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o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n</w:t>
      </w:r>
      <w:r w:rsidRPr="00BA4BD6">
        <w:rPr>
          <w:rFonts w:asciiTheme="minorHAnsi" w:eastAsia="Courier New" w:hAnsiTheme="minorHAnsi" w:cstheme="minorHAnsi"/>
          <w:spacing w:val="16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f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o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r</w:t>
      </w:r>
      <w:r w:rsidRPr="00BA4BD6">
        <w:rPr>
          <w:rFonts w:asciiTheme="minorHAnsi" w:eastAsia="Courier New" w:hAnsiTheme="minorHAnsi" w:cstheme="minorHAnsi"/>
          <w:spacing w:val="6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yo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u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r</w:t>
      </w:r>
      <w:r w:rsidRPr="00BA4BD6">
        <w:rPr>
          <w:rFonts w:asciiTheme="minorHAnsi" w:eastAsia="Courier New" w:hAnsiTheme="minorHAnsi" w:cstheme="minorHAnsi"/>
          <w:spacing w:val="10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w w:val="101"/>
          <w:sz w:val="22"/>
          <w:szCs w:val="22"/>
        </w:rPr>
        <w:t>h</w:t>
      </w:r>
      <w:r w:rsidRPr="00BA4BD6">
        <w:rPr>
          <w:rFonts w:asciiTheme="minorHAnsi" w:eastAsia="Courier New" w:hAnsiTheme="minorHAnsi" w:cstheme="minorHAnsi"/>
          <w:spacing w:val="1"/>
          <w:w w:val="101"/>
          <w:sz w:val="22"/>
          <w:szCs w:val="22"/>
        </w:rPr>
        <w:t>ea</w:t>
      </w:r>
      <w:r w:rsidRPr="00BA4BD6">
        <w:rPr>
          <w:rFonts w:asciiTheme="minorHAnsi" w:eastAsia="Courier New" w:hAnsiTheme="minorHAnsi" w:cstheme="minorHAnsi"/>
          <w:w w:val="101"/>
          <w:sz w:val="22"/>
          <w:szCs w:val="22"/>
        </w:rPr>
        <w:t xml:space="preserve">d </w:t>
      </w:r>
      <w:r w:rsidRPr="00BA4BD6">
        <w:rPr>
          <w:rFonts w:asciiTheme="minorHAnsi" w:eastAsia="Courier New" w:hAnsiTheme="minorHAnsi" w:cstheme="minorHAnsi"/>
          <w:spacing w:val="1"/>
          <w:w w:val="101"/>
          <w:sz w:val="22"/>
          <w:szCs w:val="22"/>
        </w:rPr>
        <w:t>ba</w:t>
      </w:r>
      <w:r w:rsidRPr="00BA4BD6">
        <w:rPr>
          <w:rFonts w:asciiTheme="minorHAnsi" w:eastAsia="Courier New" w:hAnsiTheme="minorHAnsi" w:cstheme="minorHAnsi"/>
          <w:spacing w:val="-1"/>
          <w:w w:val="101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pacing w:val="1"/>
          <w:w w:val="101"/>
          <w:sz w:val="22"/>
          <w:szCs w:val="22"/>
        </w:rPr>
        <w:t>ke</w:t>
      </w:r>
      <w:r w:rsidRPr="00BA4BD6">
        <w:rPr>
          <w:rFonts w:asciiTheme="minorHAnsi" w:eastAsia="Courier New" w:hAnsiTheme="minorHAnsi" w:cstheme="minorHAnsi"/>
          <w:spacing w:val="-1"/>
          <w:w w:val="101"/>
          <w:sz w:val="22"/>
          <w:szCs w:val="22"/>
        </w:rPr>
        <w:t>t</w:t>
      </w:r>
      <w:r w:rsidRPr="00BA4BD6">
        <w:rPr>
          <w:rFonts w:asciiTheme="minorHAnsi" w:eastAsia="Courier New" w:hAnsiTheme="minorHAnsi" w:cstheme="minorHAnsi"/>
          <w:spacing w:val="1"/>
          <w:w w:val="101"/>
          <w:sz w:val="22"/>
          <w:szCs w:val="22"/>
        </w:rPr>
        <w:t>ba</w:t>
      </w:r>
      <w:r w:rsidRPr="00BA4BD6">
        <w:rPr>
          <w:rFonts w:asciiTheme="minorHAnsi" w:eastAsia="Courier New" w:hAnsiTheme="minorHAnsi" w:cstheme="minorHAnsi"/>
          <w:spacing w:val="-1"/>
          <w:w w:val="101"/>
          <w:sz w:val="22"/>
          <w:szCs w:val="22"/>
        </w:rPr>
        <w:t>l</w:t>
      </w:r>
      <w:r w:rsidRPr="00BA4BD6">
        <w:rPr>
          <w:rFonts w:asciiTheme="minorHAnsi" w:eastAsia="Courier New" w:hAnsiTheme="minorHAnsi" w:cstheme="minorHAnsi"/>
          <w:w w:val="101"/>
          <w:sz w:val="22"/>
          <w:szCs w:val="22"/>
        </w:rPr>
        <w:t>l</w:t>
      </w:r>
      <w:r w:rsidRPr="00BA4BD6">
        <w:rPr>
          <w:rFonts w:asciiTheme="minorHAnsi" w:eastAsia="Courier New" w:hAnsiTheme="minorHAnsi" w:cstheme="minorHAnsi"/>
          <w:spacing w:val="4"/>
          <w:w w:val="101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c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oa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c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hi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n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g</w:t>
      </w:r>
      <w:r w:rsidRPr="00BA4BD6">
        <w:rPr>
          <w:rFonts w:asciiTheme="minorHAnsi" w:eastAsia="Courier New" w:hAnsiTheme="minorHAnsi" w:cstheme="minorHAnsi"/>
          <w:spacing w:val="14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p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os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i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ti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o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n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 xml:space="preserve">. </w:t>
      </w:r>
      <w:r w:rsidRPr="00BA4BD6">
        <w:rPr>
          <w:rFonts w:asciiTheme="minorHAnsi" w:eastAsia="Courier New" w:hAnsiTheme="minorHAnsi" w:cstheme="minorHAnsi"/>
          <w:spacing w:val="16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I</w:t>
      </w:r>
      <w:r w:rsidRPr="00BA4BD6">
        <w:rPr>
          <w:rFonts w:asciiTheme="minorHAnsi" w:eastAsia="Courier New" w:hAnsiTheme="minorHAnsi" w:cstheme="minorHAnsi"/>
          <w:spacing w:val="4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ha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v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pacing w:val="10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k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no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w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n</w:t>
      </w:r>
      <w:r w:rsidRPr="00BA4BD6">
        <w:rPr>
          <w:rFonts w:asciiTheme="minorHAnsi" w:eastAsia="Courier New" w:hAnsiTheme="minorHAnsi" w:cstheme="minorHAnsi"/>
          <w:spacing w:val="11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o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f</w:t>
      </w:r>
      <w:r w:rsidRPr="00BA4BD6">
        <w:rPr>
          <w:rFonts w:asciiTheme="minorHAnsi" w:eastAsia="Courier New" w:hAnsiTheme="minorHAnsi" w:cstheme="minorHAnsi"/>
          <w:spacing w:val="7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a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n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d</w:t>
      </w:r>
      <w:r w:rsidRPr="00BA4BD6">
        <w:rPr>
          <w:rFonts w:asciiTheme="minorHAnsi" w:eastAsia="Courier New" w:hAnsiTheme="minorHAnsi" w:cstheme="minorHAnsi"/>
          <w:spacing w:val="6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pe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r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so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n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al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l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y</w:t>
      </w:r>
      <w:r w:rsidRPr="00BA4BD6">
        <w:rPr>
          <w:rFonts w:asciiTheme="minorHAnsi" w:eastAsia="Courier New" w:hAnsiTheme="minorHAnsi" w:cstheme="minorHAnsi"/>
          <w:spacing w:val="16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o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bs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rv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d</w:t>
      </w:r>
      <w:r w:rsidRPr="00BA4BD6">
        <w:rPr>
          <w:rFonts w:asciiTheme="minorHAnsi" w:eastAsia="Courier New" w:hAnsiTheme="minorHAnsi" w:cstheme="minorHAnsi"/>
          <w:spacing w:val="14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w w:val="101"/>
          <w:sz w:val="22"/>
          <w:szCs w:val="22"/>
        </w:rPr>
        <w:t>b</w:t>
      </w:r>
      <w:r w:rsidRPr="00BA4BD6">
        <w:rPr>
          <w:rFonts w:asciiTheme="minorHAnsi" w:eastAsia="Courier New" w:hAnsiTheme="minorHAnsi" w:cstheme="minorHAnsi"/>
          <w:spacing w:val="1"/>
          <w:w w:val="101"/>
          <w:sz w:val="22"/>
          <w:szCs w:val="22"/>
        </w:rPr>
        <w:t>ot</w:t>
      </w:r>
      <w:r w:rsidRPr="00BA4BD6">
        <w:rPr>
          <w:rFonts w:asciiTheme="minorHAnsi" w:eastAsia="Courier New" w:hAnsiTheme="minorHAnsi" w:cstheme="minorHAnsi"/>
          <w:w w:val="101"/>
          <w:sz w:val="22"/>
          <w:szCs w:val="22"/>
        </w:rPr>
        <w:t xml:space="preserve">h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hi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pacing w:val="6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t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ac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h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in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g</w:t>
      </w:r>
      <w:r w:rsidRPr="00BA4BD6">
        <w:rPr>
          <w:rFonts w:asciiTheme="minorHAnsi" w:eastAsia="Courier New" w:hAnsiTheme="minorHAnsi" w:cstheme="minorHAnsi"/>
          <w:spacing w:val="12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a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n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d</w:t>
      </w:r>
      <w:r w:rsidRPr="00BA4BD6">
        <w:rPr>
          <w:rFonts w:asciiTheme="minorHAnsi" w:eastAsia="Courier New" w:hAnsiTheme="minorHAnsi" w:cstheme="minorHAnsi"/>
          <w:spacing w:val="8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h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i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pacing w:val="6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ou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t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st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a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nd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i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n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g</w:t>
      </w:r>
      <w:r w:rsidRPr="00BA4BD6">
        <w:rPr>
          <w:rFonts w:asciiTheme="minorHAnsi" w:eastAsia="Courier New" w:hAnsiTheme="minorHAnsi" w:cstheme="minorHAnsi"/>
          <w:spacing w:val="16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mo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t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iv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a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ti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o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na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l</w:t>
      </w:r>
      <w:r w:rsidRPr="00BA4BD6">
        <w:rPr>
          <w:rFonts w:asciiTheme="minorHAnsi" w:eastAsia="Courier New" w:hAnsiTheme="minorHAnsi" w:cstheme="minorHAnsi"/>
          <w:spacing w:val="17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k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il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l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pacing w:val="12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a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t</w:t>
      </w:r>
      <w:r w:rsidRPr="00BA4BD6">
        <w:rPr>
          <w:rFonts w:asciiTheme="minorHAnsi" w:eastAsia="Courier New" w:hAnsiTheme="minorHAnsi" w:cstheme="minorHAnsi"/>
          <w:spacing w:val="7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h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i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pacing w:val="6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va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r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io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u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pacing w:val="13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w w:val="101"/>
          <w:sz w:val="22"/>
          <w:szCs w:val="22"/>
        </w:rPr>
        <w:t>l</w:t>
      </w:r>
      <w:r w:rsidRPr="00BA4BD6">
        <w:rPr>
          <w:rFonts w:asciiTheme="minorHAnsi" w:eastAsia="Courier New" w:hAnsiTheme="minorHAnsi" w:cstheme="minorHAnsi"/>
          <w:spacing w:val="1"/>
          <w:w w:val="101"/>
          <w:sz w:val="22"/>
          <w:szCs w:val="22"/>
        </w:rPr>
        <w:t>ev</w:t>
      </w:r>
      <w:r w:rsidRPr="00BA4BD6">
        <w:rPr>
          <w:rFonts w:asciiTheme="minorHAnsi" w:eastAsia="Courier New" w:hAnsiTheme="minorHAnsi" w:cstheme="minorHAnsi"/>
          <w:spacing w:val="-1"/>
          <w:w w:val="101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pacing w:val="1"/>
          <w:w w:val="101"/>
          <w:sz w:val="22"/>
          <w:szCs w:val="22"/>
        </w:rPr>
        <w:t>l</w:t>
      </w:r>
      <w:r w:rsidRPr="00BA4BD6">
        <w:rPr>
          <w:rFonts w:asciiTheme="minorHAnsi" w:eastAsia="Courier New" w:hAnsiTheme="minorHAnsi" w:cstheme="minorHAnsi"/>
          <w:w w:val="101"/>
          <w:sz w:val="22"/>
          <w:szCs w:val="22"/>
        </w:rPr>
        <w:t>s</w:t>
      </w:r>
    </w:p>
    <w:p w14:paraId="6E080319" w14:textId="77777777" w:rsidR="00F47817" w:rsidRPr="00BA4BD6" w:rsidRDefault="00C91CEF">
      <w:pPr>
        <w:spacing w:line="245" w:lineRule="auto"/>
        <w:ind w:left="109" w:right="83"/>
        <w:rPr>
          <w:rFonts w:asciiTheme="minorHAnsi" w:eastAsia="Courier New" w:hAnsiTheme="minorHAnsi" w:cstheme="minorHAnsi"/>
          <w:sz w:val="22"/>
          <w:szCs w:val="22"/>
        </w:rPr>
      </w:pP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o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f</w:t>
      </w:r>
      <w:r w:rsidRPr="00BA4BD6">
        <w:rPr>
          <w:rFonts w:asciiTheme="minorHAnsi" w:eastAsia="Courier New" w:hAnsiTheme="minorHAnsi" w:cstheme="minorHAnsi"/>
          <w:spacing w:val="5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ex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p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er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i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en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c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 xml:space="preserve">. </w:t>
      </w:r>
      <w:r w:rsidRPr="00BA4BD6">
        <w:rPr>
          <w:rFonts w:asciiTheme="minorHAnsi" w:eastAsia="Courier New" w:hAnsiTheme="minorHAnsi" w:cstheme="minorHAnsi"/>
          <w:spacing w:val="19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I</w:t>
      </w:r>
      <w:r w:rsidRPr="00BA4BD6">
        <w:rPr>
          <w:rFonts w:asciiTheme="minorHAnsi" w:eastAsia="Courier New" w:hAnsiTheme="minorHAnsi" w:cstheme="minorHAnsi"/>
          <w:spacing w:val="4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fo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l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lo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w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d</w:t>
      </w:r>
      <w:r w:rsidRPr="00BA4BD6">
        <w:rPr>
          <w:rFonts w:asciiTheme="minorHAnsi" w:eastAsia="Courier New" w:hAnsiTheme="minorHAnsi" w:cstheme="minorHAnsi"/>
          <w:spacing w:val="12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hi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pacing w:val="6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u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cc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ss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f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u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l</w:t>
      </w:r>
      <w:r w:rsidRPr="00BA4BD6">
        <w:rPr>
          <w:rFonts w:asciiTheme="minorHAnsi" w:eastAsia="Courier New" w:hAnsiTheme="minorHAnsi" w:cstheme="minorHAnsi"/>
          <w:spacing w:val="14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co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a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ch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i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n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g</w:t>
      </w:r>
      <w:r w:rsidRPr="00BA4BD6">
        <w:rPr>
          <w:rFonts w:asciiTheme="minorHAnsi" w:eastAsia="Courier New" w:hAnsiTheme="minorHAnsi" w:cstheme="minorHAnsi"/>
          <w:spacing w:val="12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re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c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or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d</w:t>
      </w:r>
      <w:r w:rsidRPr="00BA4BD6">
        <w:rPr>
          <w:rFonts w:asciiTheme="minorHAnsi" w:eastAsia="Courier New" w:hAnsiTheme="minorHAnsi" w:cstheme="minorHAnsi"/>
          <w:spacing w:val="10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a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t</w:t>
      </w:r>
      <w:r w:rsidRPr="00BA4BD6">
        <w:rPr>
          <w:rFonts w:asciiTheme="minorHAnsi" w:eastAsia="Courier New" w:hAnsiTheme="minorHAnsi" w:cstheme="minorHAnsi"/>
          <w:spacing w:val="5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t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h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pacing w:val="8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h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ig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h</w:t>
      </w:r>
      <w:r w:rsidRPr="00BA4BD6">
        <w:rPr>
          <w:rFonts w:asciiTheme="minorHAnsi" w:eastAsia="Courier New" w:hAnsiTheme="minorHAnsi" w:cstheme="minorHAnsi"/>
          <w:spacing w:val="8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w w:val="101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pacing w:val="-1"/>
          <w:w w:val="101"/>
          <w:sz w:val="22"/>
          <w:szCs w:val="22"/>
        </w:rPr>
        <w:t>c</w:t>
      </w:r>
      <w:r w:rsidRPr="00BA4BD6">
        <w:rPr>
          <w:rFonts w:asciiTheme="minorHAnsi" w:eastAsia="Courier New" w:hAnsiTheme="minorHAnsi" w:cstheme="minorHAnsi"/>
          <w:spacing w:val="1"/>
          <w:w w:val="101"/>
          <w:sz w:val="22"/>
          <w:szCs w:val="22"/>
        </w:rPr>
        <w:t>ho</w:t>
      </w:r>
      <w:r w:rsidRPr="00BA4BD6">
        <w:rPr>
          <w:rFonts w:asciiTheme="minorHAnsi" w:eastAsia="Courier New" w:hAnsiTheme="minorHAnsi" w:cstheme="minorHAnsi"/>
          <w:spacing w:val="-1"/>
          <w:w w:val="101"/>
          <w:sz w:val="22"/>
          <w:szCs w:val="22"/>
        </w:rPr>
        <w:t>o</w:t>
      </w:r>
      <w:r w:rsidRPr="00BA4BD6">
        <w:rPr>
          <w:rFonts w:asciiTheme="minorHAnsi" w:eastAsia="Courier New" w:hAnsiTheme="minorHAnsi" w:cstheme="minorHAnsi"/>
          <w:w w:val="101"/>
          <w:sz w:val="22"/>
          <w:szCs w:val="22"/>
        </w:rPr>
        <w:t xml:space="preserve">l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le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v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l</w:t>
      </w:r>
      <w:r w:rsidRPr="00BA4BD6">
        <w:rPr>
          <w:rFonts w:asciiTheme="minorHAnsi" w:eastAsia="Courier New" w:hAnsiTheme="minorHAnsi" w:cstheme="minorHAnsi"/>
          <w:spacing w:val="9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i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n</w:t>
      </w:r>
      <w:r w:rsidRPr="00BA4BD6">
        <w:rPr>
          <w:rFonts w:asciiTheme="minorHAnsi" w:eastAsia="Courier New" w:hAnsiTheme="minorHAnsi" w:cstheme="minorHAnsi"/>
          <w:spacing w:val="5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Ar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i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zo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n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a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,</w:t>
      </w:r>
      <w:r w:rsidRPr="00BA4BD6">
        <w:rPr>
          <w:rFonts w:asciiTheme="minorHAnsi" w:eastAsia="Courier New" w:hAnsiTheme="minorHAnsi" w:cstheme="minorHAnsi"/>
          <w:spacing w:val="12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ha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v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in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g</w:t>
      </w:r>
      <w:r w:rsidRPr="00BA4BD6">
        <w:rPr>
          <w:rFonts w:asciiTheme="minorHAnsi" w:eastAsia="Courier New" w:hAnsiTheme="minorHAnsi" w:cstheme="minorHAnsi"/>
          <w:spacing w:val="10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c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o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nd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u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ct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 xml:space="preserve">d </w:t>
      </w:r>
      <w:r w:rsidRPr="00BA4BD6">
        <w:rPr>
          <w:rFonts w:asciiTheme="minorHAnsi" w:eastAsia="Courier New" w:hAnsiTheme="minorHAnsi" w:cstheme="minorHAnsi"/>
          <w:spacing w:val="16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a</w:t>
      </w:r>
      <w:r w:rsidRPr="00BA4BD6">
        <w:rPr>
          <w:rFonts w:asciiTheme="minorHAnsi" w:eastAsia="Courier New" w:hAnsiTheme="minorHAnsi" w:cstheme="minorHAnsi"/>
          <w:spacing w:val="6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b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as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k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et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b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al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l</w:t>
      </w:r>
      <w:r w:rsidRPr="00BA4BD6">
        <w:rPr>
          <w:rFonts w:asciiTheme="minorHAnsi" w:eastAsia="Courier New" w:hAnsiTheme="minorHAnsi" w:cstheme="minorHAnsi"/>
          <w:spacing w:val="14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c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o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ac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h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in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g</w:t>
      </w:r>
      <w:r w:rsidRPr="00BA4BD6">
        <w:rPr>
          <w:rFonts w:asciiTheme="minorHAnsi" w:eastAsia="Courier New" w:hAnsiTheme="minorHAnsi" w:cstheme="minorHAnsi"/>
          <w:spacing w:val="12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c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l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in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i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c</w:t>
      </w:r>
      <w:r w:rsidRPr="00BA4BD6">
        <w:rPr>
          <w:rFonts w:asciiTheme="minorHAnsi" w:eastAsia="Courier New" w:hAnsiTheme="minorHAnsi" w:cstheme="minorHAnsi"/>
          <w:spacing w:val="12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d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ur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i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n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 xml:space="preserve">g </w:t>
      </w:r>
      <w:r w:rsidRPr="00BA4BD6">
        <w:rPr>
          <w:rFonts w:asciiTheme="minorHAnsi" w:eastAsia="Courier New" w:hAnsiTheme="minorHAnsi" w:cstheme="minorHAnsi"/>
          <w:spacing w:val="13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w w:val="101"/>
          <w:sz w:val="22"/>
          <w:szCs w:val="22"/>
        </w:rPr>
        <w:t>h</w:t>
      </w:r>
      <w:r w:rsidRPr="00BA4BD6">
        <w:rPr>
          <w:rFonts w:asciiTheme="minorHAnsi" w:eastAsia="Courier New" w:hAnsiTheme="minorHAnsi" w:cstheme="minorHAnsi"/>
          <w:spacing w:val="-1"/>
          <w:w w:val="101"/>
          <w:sz w:val="22"/>
          <w:szCs w:val="22"/>
        </w:rPr>
        <w:t>i</w:t>
      </w:r>
      <w:r w:rsidRPr="00BA4BD6">
        <w:rPr>
          <w:rFonts w:asciiTheme="minorHAnsi" w:eastAsia="Courier New" w:hAnsiTheme="minorHAnsi" w:cstheme="minorHAnsi"/>
          <w:w w:val="101"/>
          <w:sz w:val="22"/>
          <w:szCs w:val="22"/>
        </w:rPr>
        <w:t xml:space="preserve">s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te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n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ur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pacing w:val="10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t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h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er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 xml:space="preserve">. </w:t>
      </w:r>
      <w:r w:rsidRPr="00BA4BD6">
        <w:rPr>
          <w:rFonts w:asciiTheme="minorHAnsi" w:eastAsia="Courier New" w:hAnsiTheme="minorHAnsi" w:cstheme="minorHAnsi"/>
          <w:spacing w:val="13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Li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k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ew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i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se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,</w:t>
      </w:r>
      <w:r w:rsidRPr="00BA4BD6">
        <w:rPr>
          <w:rFonts w:asciiTheme="minorHAnsi" w:eastAsia="Courier New" w:hAnsiTheme="minorHAnsi" w:cstheme="minorHAnsi"/>
          <w:spacing w:val="13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I</w:t>
      </w:r>
      <w:r w:rsidRPr="00BA4BD6">
        <w:rPr>
          <w:rFonts w:asciiTheme="minorHAnsi" w:eastAsia="Courier New" w:hAnsiTheme="minorHAnsi" w:cstheme="minorHAnsi"/>
          <w:spacing w:val="4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ob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er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v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d</w:t>
      </w:r>
      <w:r w:rsidRPr="00BA4BD6">
        <w:rPr>
          <w:rFonts w:asciiTheme="minorHAnsi" w:eastAsia="Courier New" w:hAnsiTheme="minorHAnsi" w:cstheme="minorHAnsi"/>
          <w:spacing w:val="12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hi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pacing w:val="6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a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b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il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i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ti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pacing w:val="15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a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t</w:t>
      </w:r>
      <w:r w:rsidRPr="00BA4BD6">
        <w:rPr>
          <w:rFonts w:asciiTheme="minorHAnsi" w:eastAsia="Courier New" w:hAnsiTheme="minorHAnsi" w:cstheme="minorHAnsi"/>
          <w:spacing w:val="7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t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h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pacing w:val="6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co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l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le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g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pacing w:val="13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l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ev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l</w:t>
      </w:r>
      <w:r w:rsidRPr="00BA4BD6">
        <w:rPr>
          <w:rFonts w:asciiTheme="minorHAnsi" w:eastAsia="Courier New" w:hAnsiTheme="minorHAnsi" w:cstheme="minorHAnsi"/>
          <w:spacing w:val="11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w w:val="101"/>
          <w:sz w:val="22"/>
          <w:szCs w:val="22"/>
        </w:rPr>
        <w:t>a</w:t>
      </w:r>
      <w:r w:rsidRPr="00BA4BD6">
        <w:rPr>
          <w:rFonts w:asciiTheme="minorHAnsi" w:eastAsia="Courier New" w:hAnsiTheme="minorHAnsi" w:cstheme="minorHAnsi"/>
          <w:w w:val="101"/>
          <w:sz w:val="22"/>
          <w:szCs w:val="22"/>
        </w:rPr>
        <w:t xml:space="preserve">t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Or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go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n</w:t>
      </w:r>
      <w:r w:rsidRPr="00BA4BD6">
        <w:rPr>
          <w:rFonts w:asciiTheme="minorHAnsi" w:eastAsia="Courier New" w:hAnsiTheme="minorHAnsi" w:cstheme="minorHAnsi"/>
          <w:spacing w:val="10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t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at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pacing w:val="9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u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n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de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r</w:t>
      </w:r>
      <w:r w:rsidRPr="00BA4BD6">
        <w:rPr>
          <w:rFonts w:asciiTheme="minorHAnsi" w:eastAsia="Courier New" w:hAnsiTheme="minorHAnsi" w:cstheme="minorHAnsi"/>
          <w:spacing w:val="9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t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h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pacing w:val="8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am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pacing w:val="8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c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i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rc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u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ms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t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an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c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pacing w:val="18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an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d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,</w:t>
      </w:r>
      <w:r w:rsidRPr="00BA4BD6">
        <w:rPr>
          <w:rFonts w:asciiTheme="minorHAnsi" w:eastAsia="Courier New" w:hAnsiTheme="minorHAnsi" w:cstheme="minorHAnsi"/>
          <w:spacing w:val="10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m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os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t</w:t>
      </w:r>
      <w:r w:rsidRPr="00BA4BD6">
        <w:rPr>
          <w:rFonts w:asciiTheme="minorHAnsi" w:eastAsia="Courier New" w:hAnsiTheme="minorHAnsi" w:cstheme="minorHAnsi"/>
          <w:spacing w:val="8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r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ce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n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tl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y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,</w:t>
      </w:r>
      <w:r w:rsidRPr="00BA4BD6">
        <w:rPr>
          <w:rFonts w:asciiTheme="minorHAnsi" w:eastAsia="Courier New" w:hAnsiTheme="minorHAnsi" w:cstheme="minorHAnsi"/>
          <w:spacing w:val="15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a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t</w:t>
      </w:r>
      <w:r w:rsidRPr="00BA4BD6">
        <w:rPr>
          <w:rFonts w:asciiTheme="minorHAnsi" w:eastAsia="Courier New" w:hAnsiTheme="minorHAnsi" w:cstheme="minorHAnsi"/>
          <w:spacing w:val="7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w w:val="101"/>
          <w:sz w:val="22"/>
          <w:szCs w:val="22"/>
        </w:rPr>
        <w:t>t</w:t>
      </w:r>
      <w:r w:rsidRPr="00BA4BD6">
        <w:rPr>
          <w:rFonts w:asciiTheme="minorHAnsi" w:eastAsia="Courier New" w:hAnsiTheme="minorHAnsi" w:cstheme="minorHAnsi"/>
          <w:spacing w:val="1"/>
          <w:w w:val="101"/>
          <w:sz w:val="22"/>
          <w:szCs w:val="22"/>
        </w:rPr>
        <w:t>h</w:t>
      </w:r>
      <w:r w:rsidRPr="00BA4BD6">
        <w:rPr>
          <w:rFonts w:asciiTheme="minorHAnsi" w:eastAsia="Courier New" w:hAnsiTheme="minorHAnsi" w:cstheme="minorHAnsi"/>
          <w:w w:val="101"/>
          <w:sz w:val="22"/>
          <w:szCs w:val="22"/>
        </w:rPr>
        <w:t xml:space="preserve">e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pr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o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fe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si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o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na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l</w:t>
      </w:r>
      <w:r w:rsidRPr="00BA4BD6">
        <w:rPr>
          <w:rFonts w:asciiTheme="minorHAnsi" w:eastAsia="Courier New" w:hAnsiTheme="minorHAnsi" w:cstheme="minorHAnsi"/>
          <w:spacing w:val="17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l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ve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l</w:t>
      </w:r>
      <w:r w:rsidRPr="00BA4BD6">
        <w:rPr>
          <w:rFonts w:asciiTheme="minorHAnsi" w:eastAsia="Courier New" w:hAnsiTheme="minorHAnsi" w:cstheme="minorHAnsi"/>
          <w:spacing w:val="9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i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n</w:t>
      </w:r>
      <w:r w:rsidRPr="00BA4BD6">
        <w:rPr>
          <w:rFonts w:asciiTheme="minorHAnsi" w:eastAsia="Courier New" w:hAnsiTheme="minorHAnsi" w:cstheme="minorHAnsi"/>
          <w:spacing w:val="5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M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xi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c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o</w:t>
      </w:r>
      <w:r w:rsidRPr="00BA4BD6">
        <w:rPr>
          <w:rFonts w:asciiTheme="minorHAnsi" w:eastAsia="Courier New" w:hAnsiTheme="minorHAnsi" w:cstheme="minorHAnsi"/>
          <w:spacing w:val="12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w w:val="101"/>
          <w:sz w:val="22"/>
          <w:szCs w:val="22"/>
        </w:rPr>
        <w:t>C</w:t>
      </w:r>
      <w:r w:rsidRPr="00BA4BD6">
        <w:rPr>
          <w:rFonts w:asciiTheme="minorHAnsi" w:eastAsia="Courier New" w:hAnsiTheme="minorHAnsi" w:cstheme="minorHAnsi"/>
          <w:spacing w:val="1"/>
          <w:w w:val="101"/>
          <w:sz w:val="22"/>
          <w:szCs w:val="22"/>
        </w:rPr>
        <w:t>it</w:t>
      </w:r>
      <w:r w:rsidRPr="00BA4BD6">
        <w:rPr>
          <w:rFonts w:asciiTheme="minorHAnsi" w:eastAsia="Courier New" w:hAnsiTheme="minorHAnsi" w:cstheme="minorHAnsi"/>
          <w:spacing w:val="-1"/>
          <w:w w:val="101"/>
          <w:sz w:val="22"/>
          <w:szCs w:val="22"/>
        </w:rPr>
        <w:t>y</w:t>
      </w:r>
      <w:r w:rsidRPr="00BA4BD6">
        <w:rPr>
          <w:rFonts w:asciiTheme="minorHAnsi" w:eastAsia="Courier New" w:hAnsiTheme="minorHAnsi" w:cstheme="minorHAnsi"/>
          <w:w w:val="101"/>
          <w:sz w:val="22"/>
          <w:szCs w:val="22"/>
        </w:rPr>
        <w:t>.</w:t>
      </w:r>
    </w:p>
    <w:p w14:paraId="446BB6AA" w14:textId="77777777" w:rsidR="00F47817" w:rsidRPr="00BA4BD6" w:rsidRDefault="00F47817">
      <w:pPr>
        <w:spacing w:before="1" w:line="220" w:lineRule="exact"/>
        <w:rPr>
          <w:rFonts w:asciiTheme="minorHAnsi" w:hAnsiTheme="minorHAnsi" w:cstheme="minorHAnsi"/>
          <w:sz w:val="22"/>
          <w:szCs w:val="22"/>
        </w:rPr>
      </w:pPr>
    </w:p>
    <w:p w14:paraId="734B76D7" w14:textId="77777777" w:rsidR="00F47817" w:rsidRPr="00BA4BD6" w:rsidRDefault="00C91CEF">
      <w:pPr>
        <w:spacing w:line="245" w:lineRule="auto"/>
        <w:ind w:left="109" w:right="83"/>
        <w:rPr>
          <w:rFonts w:asciiTheme="minorHAnsi" w:eastAsia="Courier New" w:hAnsiTheme="minorHAnsi" w:cstheme="minorHAnsi"/>
          <w:sz w:val="22"/>
          <w:szCs w:val="22"/>
        </w:rPr>
      </w:pP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H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pacing w:val="5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i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pacing w:val="5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a</w:t>
      </w:r>
      <w:r w:rsidRPr="00BA4BD6">
        <w:rPr>
          <w:rFonts w:asciiTheme="minorHAnsi" w:eastAsia="Courier New" w:hAnsiTheme="minorHAnsi" w:cstheme="minorHAnsi"/>
          <w:spacing w:val="6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t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ir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le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pacing w:val="14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a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n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d</w:t>
      </w:r>
      <w:r w:rsidRPr="00BA4BD6">
        <w:rPr>
          <w:rFonts w:asciiTheme="minorHAnsi" w:eastAsia="Courier New" w:hAnsiTheme="minorHAnsi" w:cstheme="minorHAnsi"/>
          <w:spacing w:val="6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en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t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hu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ia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ti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c</w:t>
      </w:r>
      <w:r w:rsidRPr="00BA4BD6">
        <w:rPr>
          <w:rFonts w:asciiTheme="minorHAnsi" w:eastAsia="Courier New" w:hAnsiTheme="minorHAnsi" w:cstheme="minorHAnsi"/>
          <w:spacing w:val="17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t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ac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h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er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,</w:t>
      </w:r>
      <w:r w:rsidRPr="00BA4BD6">
        <w:rPr>
          <w:rFonts w:asciiTheme="minorHAnsi" w:eastAsia="Courier New" w:hAnsiTheme="minorHAnsi" w:cstheme="minorHAnsi"/>
          <w:spacing w:val="12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t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ro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n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g</w:t>
      </w:r>
      <w:r w:rsidRPr="00BA4BD6">
        <w:rPr>
          <w:rFonts w:asciiTheme="minorHAnsi" w:eastAsia="Courier New" w:hAnsiTheme="minorHAnsi" w:cstheme="minorHAnsi"/>
          <w:spacing w:val="12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i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n</w:t>
      </w:r>
      <w:r w:rsidRPr="00BA4BD6">
        <w:rPr>
          <w:rFonts w:asciiTheme="minorHAnsi" w:eastAsia="Courier New" w:hAnsiTheme="minorHAnsi" w:cstheme="minorHAnsi"/>
          <w:spacing w:val="7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b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ot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h</w:t>
      </w:r>
      <w:r w:rsidRPr="00BA4BD6">
        <w:rPr>
          <w:rFonts w:asciiTheme="minorHAnsi" w:eastAsia="Courier New" w:hAnsiTheme="minorHAnsi" w:cstheme="minorHAnsi"/>
          <w:spacing w:val="8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t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h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pacing w:val="8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o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ff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ns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i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v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pacing w:val="13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w w:val="101"/>
          <w:sz w:val="22"/>
          <w:szCs w:val="22"/>
        </w:rPr>
        <w:t>an</w:t>
      </w:r>
      <w:r w:rsidRPr="00BA4BD6">
        <w:rPr>
          <w:rFonts w:asciiTheme="minorHAnsi" w:eastAsia="Courier New" w:hAnsiTheme="minorHAnsi" w:cstheme="minorHAnsi"/>
          <w:w w:val="101"/>
          <w:sz w:val="22"/>
          <w:szCs w:val="22"/>
        </w:rPr>
        <w:t xml:space="preserve">d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de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f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en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iv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pacing w:val="13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a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pe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c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t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pacing w:val="11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o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f</w:t>
      </w:r>
      <w:r w:rsidRPr="00BA4BD6">
        <w:rPr>
          <w:rFonts w:asciiTheme="minorHAnsi" w:eastAsia="Courier New" w:hAnsiTheme="minorHAnsi" w:cstheme="minorHAnsi"/>
          <w:spacing w:val="5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th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pacing w:val="6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g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a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me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 xml:space="preserve">. </w:t>
      </w:r>
      <w:r w:rsidRPr="00BA4BD6">
        <w:rPr>
          <w:rFonts w:asciiTheme="minorHAnsi" w:eastAsia="Courier New" w:hAnsiTheme="minorHAnsi" w:cstheme="minorHAnsi"/>
          <w:spacing w:val="12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T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n</w:t>
      </w:r>
      <w:r w:rsidRPr="00BA4BD6">
        <w:rPr>
          <w:rFonts w:asciiTheme="minorHAnsi" w:eastAsia="Courier New" w:hAnsiTheme="minorHAnsi" w:cstheme="minorHAnsi"/>
          <w:spacing w:val="6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ve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r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y</w:t>
      </w:r>
      <w:r w:rsidRPr="00BA4BD6">
        <w:rPr>
          <w:rFonts w:asciiTheme="minorHAnsi" w:eastAsia="Courier New" w:hAnsiTheme="minorHAnsi" w:cstheme="minorHAnsi"/>
          <w:spacing w:val="10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uc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c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es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fu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l</w:t>
      </w:r>
      <w:r w:rsidRPr="00BA4BD6">
        <w:rPr>
          <w:rFonts w:asciiTheme="minorHAnsi" w:eastAsia="Courier New" w:hAnsiTheme="minorHAnsi" w:cstheme="minorHAnsi"/>
          <w:spacing w:val="14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y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ar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pacing w:val="9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a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t</w:t>
      </w:r>
      <w:r w:rsidRPr="00BA4BD6">
        <w:rPr>
          <w:rFonts w:asciiTheme="minorHAnsi" w:eastAsia="Courier New" w:hAnsiTheme="minorHAnsi" w:cstheme="minorHAnsi"/>
          <w:spacing w:val="5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t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h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pacing w:val="8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h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ig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h</w:t>
      </w:r>
      <w:r w:rsidRPr="00BA4BD6">
        <w:rPr>
          <w:rFonts w:asciiTheme="minorHAnsi" w:eastAsia="Courier New" w:hAnsiTheme="minorHAnsi" w:cstheme="minorHAnsi"/>
          <w:spacing w:val="8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w w:val="101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pacing w:val="-1"/>
          <w:w w:val="101"/>
          <w:sz w:val="22"/>
          <w:szCs w:val="22"/>
        </w:rPr>
        <w:t>c</w:t>
      </w:r>
      <w:r w:rsidRPr="00BA4BD6">
        <w:rPr>
          <w:rFonts w:asciiTheme="minorHAnsi" w:eastAsia="Courier New" w:hAnsiTheme="minorHAnsi" w:cstheme="minorHAnsi"/>
          <w:spacing w:val="1"/>
          <w:w w:val="101"/>
          <w:sz w:val="22"/>
          <w:szCs w:val="22"/>
        </w:rPr>
        <w:t>ho</w:t>
      </w:r>
      <w:r w:rsidRPr="00BA4BD6">
        <w:rPr>
          <w:rFonts w:asciiTheme="minorHAnsi" w:eastAsia="Courier New" w:hAnsiTheme="minorHAnsi" w:cstheme="minorHAnsi"/>
          <w:spacing w:val="-1"/>
          <w:w w:val="101"/>
          <w:sz w:val="22"/>
          <w:szCs w:val="22"/>
        </w:rPr>
        <w:t>o</w:t>
      </w:r>
      <w:r w:rsidRPr="00BA4BD6">
        <w:rPr>
          <w:rFonts w:asciiTheme="minorHAnsi" w:eastAsia="Courier New" w:hAnsiTheme="minorHAnsi" w:cstheme="minorHAnsi"/>
          <w:w w:val="101"/>
          <w:sz w:val="22"/>
          <w:szCs w:val="22"/>
        </w:rPr>
        <w:t xml:space="preserve">l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le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v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l</w:t>
      </w:r>
      <w:r w:rsidRPr="00BA4BD6">
        <w:rPr>
          <w:rFonts w:asciiTheme="minorHAnsi" w:eastAsia="Courier New" w:hAnsiTheme="minorHAnsi" w:cstheme="minorHAnsi"/>
          <w:spacing w:val="9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le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d</w:t>
      </w:r>
      <w:r w:rsidRPr="00BA4BD6">
        <w:rPr>
          <w:rFonts w:asciiTheme="minorHAnsi" w:eastAsia="Courier New" w:hAnsiTheme="minorHAnsi" w:cstheme="minorHAnsi"/>
          <w:spacing w:val="6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t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o</w:t>
      </w:r>
      <w:r w:rsidRPr="00BA4BD6">
        <w:rPr>
          <w:rFonts w:asciiTheme="minorHAnsi" w:eastAsia="Courier New" w:hAnsiTheme="minorHAnsi" w:cstheme="minorHAnsi"/>
          <w:spacing w:val="5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h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i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pacing w:val="8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xp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ri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nc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pacing w:val="14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a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pacing w:val="5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a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si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ta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n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t</w:t>
      </w:r>
      <w:r w:rsidRPr="00BA4BD6">
        <w:rPr>
          <w:rFonts w:asciiTheme="minorHAnsi" w:eastAsia="Courier New" w:hAnsiTheme="minorHAnsi" w:cstheme="minorHAnsi"/>
          <w:spacing w:val="15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a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t</w:t>
      </w:r>
      <w:r w:rsidRPr="00BA4BD6">
        <w:rPr>
          <w:rFonts w:asciiTheme="minorHAnsi" w:eastAsia="Courier New" w:hAnsiTheme="minorHAnsi" w:cstheme="minorHAnsi"/>
          <w:spacing w:val="7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O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re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g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o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n</w:t>
      </w:r>
      <w:r w:rsidRPr="00BA4BD6">
        <w:rPr>
          <w:rFonts w:asciiTheme="minorHAnsi" w:eastAsia="Courier New" w:hAnsiTheme="minorHAnsi" w:cstheme="minorHAnsi"/>
          <w:spacing w:val="10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St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a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t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pacing w:val="9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an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d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,</w:t>
      </w:r>
      <w:r w:rsidRPr="00BA4BD6">
        <w:rPr>
          <w:rFonts w:asciiTheme="minorHAnsi" w:eastAsia="Courier New" w:hAnsiTheme="minorHAnsi" w:cstheme="minorHAnsi"/>
          <w:spacing w:val="10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i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n</w:t>
      </w:r>
      <w:r w:rsidRPr="00BA4BD6">
        <w:rPr>
          <w:rFonts w:asciiTheme="minorHAnsi" w:eastAsia="Courier New" w:hAnsiTheme="minorHAnsi" w:cstheme="minorHAnsi"/>
          <w:spacing w:val="7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w w:val="101"/>
          <w:sz w:val="22"/>
          <w:szCs w:val="22"/>
        </w:rPr>
        <w:t>t</w:t>
      </w:r>
      <w:r w:rsidRPr="00BA4BD6">
        <w:rPr>
          <w:rFonts w:asciiTheme="minorHAnsi" w:eastAsia="Courier New" w:hAnsiTheme="minorHAnsi" w:cstheme="minorHAnsi"/>
          <w:spacing w:val="1"/>
          <w:w w:val="101"/>
          <w:sz w:val="22"/>
          <w:szCs w:val="22"/>
        </w:rPr>
        <w:t>hi</w:t>
      </w:r>
      <w:r w:rsidRPr="00BA4BD6">
        <w:rPr>
          <w:rFonts w:asciiTheme="minorHAnsi" w:eastAsia="Courier New" w:hAnsiTheme="minorHAnsi" w:cstheme="minorHAnsi"/>
          <w:w w:val="101"/>
          <w:sz w:val="22"/>
          <w:szCs w:val="22"/>
        </w:rPr>
        <w:t xml:space="preserve">s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as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ig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n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me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n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t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,</w:t>
      </w:r>
      <w:r w:rsidRPr="00BA4BD6">
        <w:rPr>
          <w:rFonts w:asciiTheme="minorHAnsi" w:eastAsia="Courier New" w:hAnsiTheme="minorHAnsi" w:cstheme="minorHAnsi"/>
          <w:spacing w:val="16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h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pacing w:val="5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pr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o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ve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d</w:t>
      </w:r>
      <w:r w:rsidRPr="00BA4BD6">
        <w:rPr>
          <w:rFonts w:asciiTheme="minorHAnsi" w:eastAsia="Courier New" w:hAnsiTheme="minorHAnsi" w:cstheme="minorHAnsi"/>
          <w:spacing w:val="10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t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o</w:t>
      </w:r>
      <w:r w:rsidRPr="00BA4BD6">
        <w:rPr>
          <w:rFonts w:asciiTheme="minorHAnsi" w:eastAsia="Courier New" w:hAnsiTheme="minorHAnsi" w:cstheme="minorHAnsi"/>
          <w:spacing w:val="5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b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pacing w:val="5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a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n</w:t>
      </w:r>
      <w:r w:rsidRPr="00BA4BD6">
        <w:rPr>
          <w:rFonts w:asciiTheme="minorHAnsi" w:eastAsia="Courier New" w:hAnsiTheme="minorHAnsi" w:cstheme="minorHAnsi"/>
          <w:spacing w:val="5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x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ce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l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le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n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t</w:t>
      </w:r>
      <w:r w:rsidRPr="00BA4BD6">
        <w:rPr>
          <w:rFonts w:asciiTheme="minorHAnsi" w:eastAsia="Courier New" w:hAnsiTheme="minorHAnsi" w:cstheme="minorHAnsi"/>
          <w:spacing w:val="15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r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ec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r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ui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t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er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,</w:t>
      </w:r>
      <w:r w:rsidRPr="00BA4BD6">
        <w:rPr>
          <w:rFonts w:asciiTheme="minorHAnsi" w:eastAsia="Courier New" w:hAnsiTheme="minorHAnsi" w:cstheme="minorHAnsi"/>
          <w:spacing w:val="14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c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ou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t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,</w:t>
      </w:r>
      <w:r w:rsidRPr="00BA4BD6">
        <w:rPr>
          <w:rFonts w:asciiTheme="minorHAnsi" w:eastAsia="Courier New" w:hAnsiTheme="minorHAnsi" w:cstheme="minorHAnsi"/>
          <w:spacing w:val="12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a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nd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,</w:t>
      </w:r>
      <w:r w:rsidRPr="00BA4BD6">
        <w:rPr>
          <w:rFonts w:asciiTheme="minorHAnsi" w:eastAsia="Courier New" w:hAnsiTheme="minorHAnsi" w:cstheme="minorHAnsi"/>
          <w:spacing w:val="8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w w:val="101"/>
          <w:sz w:val="22"/>
          <w:szCs w:val="22"/>
        </w:rPr>
        <w:t>m</w:t>
      </w:r>
      <w:r w:rsidRPr="00BA4BD6">
        <w:rPr>
          <w:rFonts w:asciiTheme="minorHAnsi" w:eastAsia="Courier New" w:hAnsiTheme="minorHAnsi" w:cstheme="minorHAnsi"/>
          <w:spacing w:val="-1"/>
          <w:w w:val="101"/>
          <w:sz w:val="22"/>
          <w:szCs w:val="22"/>
        </w:rPr>
        <w:t>o</w:t>
      </w:r>
      <w:r w:rsidRPr="00BA4BD6">
        <w:rPr>
          <w:rFonts w:asciiTheme="minorHAnsi" w:eastAsia="Courier New" w:hAnsiTheme="minorHAnsi" w:cstheme="minorHAnsi"/>
          <w:spacing w:val="1"/>
          <w:w w:val="101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w w:val="101"/>
          <w:sz w:val="22"/>
          <w:szCs w:val="22"/>
        </w:rPr>
        <w:t xml:space="preserve">t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im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p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or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t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an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t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ly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,</w:t>
      </w:r>
      <w:r w:rsidRPr="00BA4BD6">
        <w:rPr>
          <w:rFonts w:asciiTheme="minorHAnsi" w:eastAsia="Courier New" w:hAnsiTheme="minorHAnsi" w:cstheme="minorHAnsi"/>
          <w:spacing w:val="17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p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l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ay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d</w:t>
      </w:r>
      <w:r w:rsidRPr="00BA4BD6">
        <w:rPr>
          <w:rFonts w:asciiTheme="minorHAnsi" w:eastAsia="Courier New" w:hAnsiTheme="minorHAnsi" w:cstheme="minorHAnsi"/>
          <w:spacing w:val="12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a</w:t>
      </w:r>
      <w:r w:rsidRPr="00BA4BD6">
        <w:rPr>
          <w:rFonts w:asciiTheme="minorHAnsi" w:eastAsia="Courier New" w:hAnsiTheme="minorHAnsi" w:cstheme="minorHAnsi"/>
          <w:spacing w:val="4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v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r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y</w:t>
      </w:r>
      <w:r w:rsidRPr="00BA4BD6">
        <w:rPr>
          <w:rFonts w:asciiTheme="minorHAnsi" w:eastAsia="Courier New" w:hAnsiTheme="minorHAnsi" w:cstheme="minorHAnsi"/>
          <w:spacing w:val="8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po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it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i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v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pacing w:val="12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ro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l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pacing w:val="10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i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n</w:t>
      </w:r>
      <w:r w:rsidRPr="00BA4BD6">
        <w:rPr>
          <w:rFonts w:asciiTheme="minorHAnsi" w:eastAsia="Courier New" w:hAnsiTheme="minorHAnsi" w:cstheme="minorHAnsi"/>
          <w:spacing w:val="7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p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la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y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r</w:t>
      </w:r>
      <w:r w:rsidRPr="00BA4BD6">
        <w:rPr>
          <w:rFonts w:asciiTheme="minorHAnsi" w:eastAsia="Courier New" w:hAnsiTheme="minorHAnsi" w:cstheme="minorHAnsi"/>
          <w:spacing w:val="10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de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v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el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o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pm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nt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 xml:space="preserve">. </w:t>
      </w:r>
      <w:r w:rsidRPr="00BA4BD6">
        <w:rPr>
          <w:rFonts w:asciiTheme="minorHAnsi" w:eastAsia="Courier New" w:hAnsiTheme="minorHAnsi" w:cstheme="minorHAnsi"/>
          <w:spacing w:val="20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T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hi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pacing w:val="8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i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pacing w:val="5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w w:val="101"/>
          <w:sz w:val="22"/>
          <w:szCs w:val="22"/>
        </w:rPr>
        <w:t>t</w:t>
      </w:r>
      <w:r w:rsidRPr="00BA4BD6">
        <w:rPr>
          <w:rFonts w:asciiTheme="minorHAnsi" w:eastAsia="Courier New" w:hAnsiTheme="minorHAnsi" w:cstheme="minorHAnsi"/>
          <w:spacing w:val="-1"/>
          <w:w w:val="101"/>
          <w:sz w:val="22"/>
          <w:szCs w:val="22"/>
        </w:rPr>
        <w:t>h</w:t>
      </w:r>
      <w:r w:rsidRPr="00BA4BD6">
        <w:rPr>
          <w:rFonts w:asciiTheme="minorHAnsi" w:eastAsia="Courier New" w:hAnsiTheme="minorHAnsi" w:cstheme="minorHAnsi"/>
          <w:w w:val="101"/>
          <w:sz w:val="22"/>
          <w:szCs w:val="22"/>
        </w:rPr>
        <w:t xml:space="preserve">e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ar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a</w:t>
      </w:r>
      <w:r w:rsidRPr="00BA4BD6">
        <w:rPr>
          <w:rFonts w:asciiTheme="minorHAnsi" w:eastAsia="Courier New" w:hAnsiTheme="minorHAnsi" w:cstheme="minorHAnsi"/>
          <w:spacing w:val="10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o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f</w:t>
      </w:r>
      <w:r w:rsidRPr="00BA4BD6">
        <w:rPr>
          <w:rFonts w:asciiTheme="minorHAnsi" w:eastAsia="Courier New" w:hAnsiTheme="minorHAnsi" w:cstheme="minorHAnsi"/>
          <w:spacing w:val="7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tr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ng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t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h</w:t>
      </w:r>
      <w:r w:rsidRPr="00BA4BD6">
        <w:rPr>
          <w:rFonts w:asciiTheme="minorHAnsi" w:eastAsia="Courier New" w:hAnsiTheme="minorHAnsi" w:cstheme="minorHAnsi"/>
          <w:spacing w:val="14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i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n</w:t>
      </w:r>
      <w:r w:rsidRPr="00BA4BD6">
        <w:rPr>
          <w:rFonts w:asciiTheme="minorHAnsi" w:eastAsia="Courier New" w:hAnsiTheme="minorHAnsi" w:cstheme="minorHAnsi"/>
          <w:spacing w:val="7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w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hi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c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h</w:t>
      </w:r>
      <w:r w:rsidRPr="00BA4BD6">
        <w:rPr>
          <w:rFonts w:asciiTheme="minorHAnsi" w:eastAsia="Courier New" w:hAnsiTheme="minorHAnsi" w:cstheme="minorHAnsi"/>
          <w:spacing w:val="11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I</w:t>
      </w:r>
      <w:r w:rsidRPr="00BA4BD6">
        <w:rPr>
          <w:rFonts w:asciiTheme="minorHAnsi" w:eastAsia="Courier New" w:hAnsiTheme="minorHAnsi" w:cstheme="minorHAnsi"/>
          <w:spacing w:val="4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m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o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t</w:t>
      </w:r>
      <w:r w:rsidRPr="00BA4BD6">
        <w:rPr>
          <w:rFonts w:asciiTheme="minorHAnsi" w:eastAsia="Courier New" w:hAnsiTheme="minorHAnsi" w:cstheme="minorHAnsi"/>
          <w:spacing w:val="8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cl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o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se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l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y</w:t>
      </w:r>
      <w:r w:rsidRPr="00BA4BD6">
        <w:rPr>
          <w:rFonts w:asciiTheme="minorHAnsi" w:eastAsia="Courier New" w:hAnsiTheme="minorHAnsi" w:cstheme="minorHAnsi"/>
          <w:spacing w:val="13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o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bs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rv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d</w:t>
      </w:r>
      <w:r w:rsidRPr="00BA4BD6">
        <w:rPr>
          <w:rFonts w:asciiTheme="minorHAnsi" w:eastAsia="Courier New" w:hAnsiTheme="minorHAnsi" w:cstheme="minorHAnsi"/>
          <w:spacing w:val="14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h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im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,</w:t>
      </w:r>
      <w:r w:rsidRPr="00BA4BD6">
        <w:rPr>
          <w:rFonts w:asciiTheme="minorHAnsi" w:eastAsia="Courier New" w:hAnsiTheme="minorHAnsi" w:cstheme="minorHAnsi"/>
          <w:spacing w:val="8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a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pacing w:val="5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h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pacing w:val="5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w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a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pacing w:val="8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t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ir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le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pacing w:val="14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w w:val="101"/>
          <w:sz w:val="22"/>
          <w:szCs w:val="22"/>
        </w:rPr>
        <w:t>i</w:t>
      </w:r>
      <w:r w:rsidRPr="00BA4BD6">
        <w:rPr>
          <w:rFonts w:asciiTheme="minorHAnsi" w:eastAsia="Courier New" w:hAnsiTheme="minorHAnsi" w:cstheme="minorHAnsi"/>
          <w:w w:val="101"/>
          <w:sz w:val="22"/>
          <w:szCs w:val="22"/>
        </w:rPr>
        <w:t xml:space="preserve">n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hi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pacing w:val="6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f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fo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r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t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pacing w:val="11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t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o</w:t>
      </w:r>
      <w:r w:rsidRPr="00BA4BD6">
        <w:rPr>
          <w:rFonts w:asciiTheme="minorHAnsi" w:eastAsia="Courier New" w:hAnsiTheme="minorHAnsi" w:cstheme="minorHAnsi"/>
          <w:spacing w:val="5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ac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q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ui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r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pacing w:val="13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t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h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pacing w:val="6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kn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o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wl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dg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pacing w:val="13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t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h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a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t</w:t>
      </w:r>
      <w:r w:rsidRPr="00BA4BD6">
        <w:rPr>
          <w:rFonts w:asciiTheme="minorHAnsi" w:eastAsia="Courier New" w:hAnsiTheme="minorHAnsi" w:cstheme="minorHAnsi"/>
          <w:spacing w:val="8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le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a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d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pacing w:val="9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t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o</w:t>
      </w:r>
      <w:r w:rsidRPr="00BA4BD6">
        <w:rPr>
          <w:rFonts w:asciiTheme="minorHAnsi" w:eastAsia="Courier New" w:hAnsiTheme="minorHAnsi" w:cstheme="minorHAnsi"/>
          <w:spacing w:val="5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su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c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ce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pacing w:val="13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i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n</w:t>
      </w:r>
      <w:r w:rsidRPr="00BA4BD6">
        <w:rPr>
          <w:rFonts w:asciiTheme="minorHAnsi" w:eastAsia="Courier New" w:hAnsiTheme="minorHAnsi" w:cstheme="minorHAnsi"/>
          <w:spacing w:val="7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t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h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pacing w:val="6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w w:val="101"/>
          <w:sz w:val="22"/>
          <w:szCs w:val="22"/>
        </w:rPr>
        <w:t>co</w:t>
      </w:r>
      <w:r w:rsidRPr="00BA4BD6">
        <w:rPr>
          <w:rFonts w:asciiTheme="minorHAnsi" w:eastAsia="Courier New" w:hAnsiTheme="minorHAnsi" w:cstheme="minorHAnsi"/>
          <w:spacing w:val="-1"/>
          <w:w w:val="101"/>
          <w:sz w:val="22"/>
          <w:szCs w:val="22"/>
        </w:rPr>
        <w:t>a</w:t>
      </w:r>
      <w:r w:rsidRPr="00BA4BD6">
        <w:rPr>
          <w:rFonts w:asciiTheme="minorHAnsi" w:eastAsia="Courier New" w:hAnsiTheme="minorHAnsi" w:cstheme="minorHAnsi"/>
          <w:spacing w:val="1"/>
          <w:w w:val="101"/>
          <w:sz w:val="22"/>
          <w:szCs w:val="22"/>
        </w:rPr>
        <w:t>ch</w:t>
      </w:r>
      <w:r w:rsidRPr="00BA4BD6">
        <w:rPr>
          <w:rFonts w:asciiTheme="minorHAnsi" w:eastAsia="Courier New" w:hAnsiTheme="minorHAnsi" w:cstheme="minorHAnsi"/>
          <w:spacing w:val="-1"/>
          <w:w w:val="101"/>
          <w:sz w:val="22"/>
          <w:szCs w:val="22"/>
        </w:rPr>
        <w:t>i</w:t>
      </w:r>
      <w:r w:rsidRPr="00BA4BD6">
        <w:rPr>
          <w:rFonts w:asciiTheme="minorHAnsi" w:eastAsia="Courier New" w:hAnsiTheme="minorHAnsi" w:cstheme="minorHAnsi"/>
          <w:spacing w:val="1"/>
          <w:w w:val="101"/>
          <w:sz w:val="22"/>
          <w:szCs w:val="22"/>
        </w:rPr>
        <w:t>n</w:t>
      </w:r>
      <w:r w:rsidRPr="00BA4BD6">
        <w:rPr>
          <w:rFonts w:asciiTheme="minorHAnsi" w:eastAsia="Courier New" w:hAnsiTheme="minorHAnsi" w:cstheme="minorHAnsi"/>
          <w:w w:val="101"/>
          <w:sz w:val="22"/>
          <w:szCs w:val="22"/>
        </w:rPr>
        <w:t xml:space="preserve">g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pr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o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fe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si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o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n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 xml:space="preserve">. </w:t>
      </w:r>
      <w:r w:rsidRPr="00BA4BD6">
        <w:rPr>
          <w:rFonts w:asciiTheme="minorHAnsi" w:eastAsia="Courier New" w:hAnsiTheme="minorHAnsi" w:cstheme="minorHAnsi"/>
          <w:spacing w:val="19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I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t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'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pacing w:val="8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a</w:t>
      </w:r>
      <w:r w:rsidRPr="00BA4BD6">
        <w:rPr>
          <w:rFonts w:asciiTheme="minorHAnsi" w:eastAsia="Courier New" w:hAnsiTheme="minorHAnsi" w:cstheme="minorHAnsi"/>
          <w:spacing w:val="6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g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am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pacing w:val="8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w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h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ic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h</w:t>
      </w:r>
      <w:r w:rsidRPr="00BA4BD6">
        <w:rPr>
          <w:rFonts w:asciiTheme="minorHAnsi" w:eastAsia="Courier New" w:hAnsiTheme="minorHAnsi" w:cstheme="minorHAnsi"/>
          <w:spacing w:val="9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i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pacing w:val="5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c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o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ns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t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an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t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l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y</w:t>
      </w:r>
      <w:r w:rsidRPr="00BA4BD6">
        <w:rPr>
          <w:rFonts w:asciiTheme="minorHAnsi" w:eastAsia="Courier New" w:hAnsiTheme="minorHAnsi" w:cstheme="minorHAnsi"/>
          <w:spacing w:val="14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ad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d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in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g</w:t>
      </w:r>
      <w:r w:rsidRPr="00BA4BD6">
        <w:rPr>
          <w:rFonts w:asciiTheme="minorHAnsi" w:eastAsia="Courier New" w:hAnsiTheme="minorHAnsi" w:cstheme="minorHAnsi"/>
          <w:spacing w:val="10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t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ra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t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eg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i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pacing w:val="14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fo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r</w:t>
      </w:r>
      <w:r w:rsidRPr="00BA4BD6">
        <w:rPr>
          <w:rFonts w:asciiTheme="minorHAnsi" w:eastAsia="Courier New" w:hAnsiTheme="minorHAnsi" w:cstheme="minorHAnsi"/>
          <w:spacing w:val="6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w w:val="101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pacing w:val="-1"/>
          <w:w w:val="101"/>
          <w:sz w:val="22"/>
          <w:szCs w:val="22"/>
        </w:rPr>
        <w:t>u</w:t>
      </w:r>
      <w:r w:rsidRPr="00BA4BD6">
        <w:rPr>
          <w:rFonts w:asciiTheme="minorHAnsi" w:eastAsia="Courier New" w:hAnsiTheme="minorHAnsi" w:cstheme="minorHAnsi"/>
          <w:spacing w:val="1"/>
          <w:w w:val="101"/>
          <w:sz w:val="22"/>
          <w:szCs w:val="22"/>
        </w:rPr>
        <w:t>cc</w:t>
      </w:r>
      <w:r w:rsidRPr="00BA4BD6">
        <w:rPr>
          <w:rFonts w:asciiTheme="minorHAnsi" w:eastAsia="Courier New" w:hAnsiTheme="minorHAnsi" w:cstheme="minorHAnsi"/>
          <w:spacing w:val="-1"/>
          <w:w w:val="101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pacing w:val="1"/>
          <w:w w:val="101"/>
          <w:sz w:val="22"/>
          <w:szCs w:val="22"/>
        </w:rPr>
        <w:t>ss</w:t>
      </w:r>
      <w:r w:rsidRPr="00BA4BD6">
        <w:rPr>
          <w:rFonts w:asciiTheme="minorHAnsi" w:eastAsia="Courier New" w:hAnsiTheme="minorHAnsi" w:cstheme="minorHAnsi"/>
          <w:w w:val="101"/>
          <w:sz w:val="22"/>
          <w:szCs w:val="22"/>
        </w:rPr>
        <w:t xml:space="preserve">,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an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d</w:t>
      </w:r>
      <w:r w:rsidRPr="00BA4BD6">
        <w:rPr>
          <w:rFonts w:asciiTheme="minorHAnsi" w:eastAsia="Courier New" w:hAnsiTheme="minorHAnsi" w:cstheme="minorHAnsi"/>
          <w:spacing w:val="6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I</w:t>
      </w:r>
      <w:r w:rsidRPr="00BA4BD6">
        <w:rPr>
          <w:rFonts w:asciiTheme="minorHAnsi" w:eastAsia="Courier New" w:hAnsiTheme="minorHAnsi" w:cstheme="minorHAnsi"/>
          <w:spacing w:val="4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co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m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me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n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d</w:t>
      </w:r>
      <w:r w:rsidRPr="00BA4BD6">
        <w:rPr>
          <w:rFonts w:asciiTheme="minorHAnsi" w:eastAsia="Courier New" w:hAnsiTheme="minorHAnsi" w:cstheme="minorHAnsi"/>
          <w:spacing w:val="13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h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i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m</w:t>
      </w:r>
      <w:r w:rsidRPr="00BA4BD6">
        <w:rPr>
          <w:rFonts w:asciiTheme="minorHAnsi" w:eastAsia="Courier New" w:hAnsiTheme="minorHAnsi" w:cstheme="minorHAnsi"/>
          <w:spacing w:val="6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i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n</w:t>
      </w:r>
      <w:r w:rsidRPr="00BA4BD6">
        <w:rPr>
          <w:rFonts w:asciiTheme="minorHAnsi" w:eastAsia="Courier New" w:hAnsiTheme="minorHAnsi" w:cstheme="minorHAnsi"/>
          <w:spacing w:val="5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hi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pacing w:val="6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ar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c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h</w:t>
      </w:r>
      <w:r w:rsidRPr="00BA4BD6">
        <w:rPr>
          <w:rFonts w:asciiTheme="minorHAnsi" w:eastAsia="Courier New" w:hAnsiTheme="minorHAnsi" w:cstheme="minorHAnsi"/>
          <w:spacing w:val="12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f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o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r</w:t>
      </w:r>
      <w:r w:rsidRPr="00BA4BD6">
        <w:rPr>
          <w:rFonts w:asciiTheme="minorHAnsi" w:eastAsia="Courier New" w:hAnsiTheme="minorHAnsi" w:cstheme="minorHAnsi"/>
          <w:spacing w:val="6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co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n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ti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n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ue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d</w:t>
      </w:r>
      <w:r w:rsidRPr="00BA4BD6">
        <w:rPr>
          <w:rFonts w:asciiTheme="minorHAnsi" w:eastAsia="Courier New" w:hAnsiTheme="minorHAnsi" w:cstheme="minorHAnsi"/>
          <w:spacing w:val="13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w w:val="101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pacing w:val="-1"/>
          <w:w w:val="101"/>
          <w:sz w:val="22"/>
          <w:szCs w:val="22"/>
        </w:rPr>
        <w:t>x</w:t>
      </w:r>
      <w:r w:rsidRPr="00BA4BD6">
        <w:rPr>
          <w:rFonts w:asciiTheme="minorHAnsi" w:eastAsia="Courier New" w:hAnsiTheme="minorHAnsi" w:cstheme="minorHAnsi"/>
          <w:spacing w:val="1"/>
          <w:w w:val="101"/>
          <w:sz w:val="22"/>
          <w:szCs w:val="22"/>
        </w:rPr>
        <w:t>ce</w:t>
      </w:r>
      <w:r w:rsidRPr="00BA4BD6">
        <w:rPr>
          <w:rFonts w:asciiTheme="minorHAnsi" w:eastAsia="Courier New" w:hAnsiTheme="minorHAnsi" w:cstheme="minorHAnsi"/>
          <w:spacing w:val="-1"/>
          <w:w w:val="101"/>
          <w:sz w:val="22"/>
          <w:szCs w:val="22"/>
        </w:rPr>
        <w:t>l</w:t>
      </w:r>
      <w:r w:rsidRPr="00BA4BD6">
        <w:rPr>
          <w:rFonts w:asciiTheme="minorHAnsi" w:eastAsia="Courier New" w:hAnsiTheme="minorHAnsi" w:cstheme="minorHAnsi"/>
          <w:spacing w:val="1"/>
          <w:w w:val="101"/>
          <w:sz w:val="22"/>
          <w:szCs w:val="22"/>
        </w:rPr>
        <w:t>le</w:t>
      </w:r>
      <w:r w:rsidRPr="00BA4BD6">
        <w:rPr>
          <w:rFonts w:asciiTheme="minorHAnsi" w:eastAsia="Courier New" w:hAnsiTheme="minorHAnsi" w:cstheme="minorHAnsi"/>
          <w:spacing w:val="-1"/>
          <w:w w:val="101"/>
          <w:sz w:val="22"/>
          <w:szCs w:val="22"/>
        </w:rPr>
        <w:t>n</w:t>
      </w:r>
      <w:r w:rsidRPr="00BA4BD6">
        <w:rPr>
          <w:rFonts w:asciiTheme="minorHAnsi" w:eastAsia="Courier New" w:hAnsiTheme="minorHAnsi" w:cstheme="minorHAnsi"/>
          <w:spacing w:val="1"/>
          <w:w w:val="101"/>
          <w:sz w:val="22"/>
          <w:szCs w:val="22"/>
        </w:rPr>
        <w:t>ce</w:t>
      </w:r>
      <w:r w:rsidRPr="00BA4BD6">
        <w:rPr>
          <w:rFonts w:asciiTheme="minorHAnsi" w:eastAsia="Courier New" w:hAnsiTheme="minorHAnsi" w:cstheme="minorHAnsi"/>
          <w:w w:val="101"/>
          <w:sz w:val="22"/>
          <w:szCs w:val="22"/>
        </w:rPr>
        <w:t>.</w:t>
      </w:r>
    </w:p>
    <w:p w14:paraId="311B0334" w14:textId="77777777" w:rsidR="00F47817" w:rsidRPr="00BA4BD6" w:rsidRDefault="00F47817">
      <w:pPr>
        <w:spacing w:before="1" w:line="220" w:lineRule="exact"/>
        <w:rPr>
          <w:rFonts w:asciiTheme="minorHAnsi" w:hAnsiTheme="minorHAnsi" w:cstheme="minorHAnsi"/>
          <w:sz w:val="22"/>
          <w:szCs w:val="22"/>
        </w:rPr>
      </w:pPr>
    </w:p>
    <w:p w14:paraId="7456A759" w14:textId="77777777" w:rsidR="00F47817" w:rsidRPr="00BA4BD6" w:rsidRDefault="00C91CEF">
      <w:pPr>
        <w:spacing w:line="246" w:lineRule="auto"/>
        <w:ind w:left="109" w:right="83"/>
        <w:rPr>
          <w:rFonts w:asciiTheme="minorHAnsi" w:eastAsia="Courier New" w:hAnsiTheme="minorHAnsi" w:cstheme="minorHAnsi"/>
          <w:sz w:val="22"/>
          <w:szCs w:val="22"/>
        </w:rPr>
      </w:pP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I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n</w:t>
      </w:r>
      <w:r w:rsidRPr="00BA4BD6">
        <w:rPr>
          <w:rFonts w:asciiTheme="minorHAnsi" w:eastAsia="Courier New" w:hAnsiTheme="minorHAnsi" w:cstheme="minorHAnsi"/>
          <w:spacing w:val="5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th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i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pacing w:val="10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m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os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t</w:t>
      </w:r>
      <w:r w:rsidRPr="00BA4BD6">
        <w:rPr>
          <w:rFonts w:asciiTheme="minorHAnsi" w:eastAsia="Courier New" w:hAnsiTheme="minorHAnsi" w:cstheme="minorHAnsi"/>
          <w:spacing w:val="8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r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ce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n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t</w:t>
      </w:r>
      <w:r w:rsidRPr="00BA4BD6">
        <w:rPr>
          <w:rFonts w:asciiTheme="minorHAnsi" w:eastAsia="Courier New" w:hAnsiTheme="minorHAnsi" w:cstheme="minorHAnsi"/>
          <w:spacing w:val="12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ea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o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n</w:t>
      </w:r>
      <w:r w:rsidRPr="00BA4BD6">
        <w:rPr>
          <w:rFonts w:asciiTheme="minorHAnsi" w:eastAsia="Courier New" w:hAnsiTheme="minorHAnsi" w:cstheme="minorHAnsi"/>
          <w:spacing w:val="10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h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pacing w:val="5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ha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pacing w:val="6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t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a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ke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n</w:t>
      </w:r>
      <w:r w:rsidRPr="00BA4BD6">
        <w:rPr>
          <w:rFonts w:asciiTheme="minorHAnsi" w:eastAsia="Courier New" w:hAnsiTheme="minorHAnsi" w:cstheme="minorHAnsi"/>
          <w:spacing w:val="9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a</w:t>
      </w:r>
      <w:r w:rsidRPr="00BA4BD6">
        <w:rPr>
          <w:rFonts w:asciiTheme="minorHAnsi" w:eastAsia="Courier New" w:hAnsiTheme="minorHAnsi" w:cstheme="minorHAnsi"/>
          <w:spacing w:val="4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pr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o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fe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si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o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na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l</w:t>
      </w:r>
      <w:r w:rsidRPr="00BA4BD6">
        <w:rPr>
          <w:rFonts w:asciiTheme="minorHAnsi" w:eastAsia="Courier New" w:hAnsiTheme="minorHAnsi" w:cstheme="minorHAnsi"/>
          <w:spacing w:val="17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t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a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m</w:t>
      </w:r>
      <w:r w:rsidRPr="00BA4BD6">
        <w:rPr>
          <w:rFonts w:asciiTheme="minorHAnsi" w:eastAsia="Courier New" w:hAnsiTheme="minorHAnsi" w:cstheme="minorHAnsi"/>
          <w:spacing w:val="8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o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f</w:t>
      </w:r>
      <w:r w:rsidRPr="00BA4BD6">
        <w:rPr>
          <w:rFonts w:asciiTheme="minorHAnsi" w:eastAsia="Courier New" w:hAnsiTheme="minorHAnsi" w:cstheme="minorHAnsi"/>
          <w:spacing w:val="5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me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d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iu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m</w:t>
      </w:r>
      <w:r w:rsidRPr="00BA4BD6">
        <w:rPr>
          <w:rFonts w:asciiTheme="minorHAnsi" w:eastAsia="Courier New" w:hAnsiTheme="minorHAnsi" w:cstheme="minorHAnsi"/>
          <w:spacing w:val="10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w w:val="101"/>
          <w:sz w:val="22"/>
          <w:szCs w:val="22"/>
        </w:rPr>
        <w:t>t</w:t>
      </w:r>
      <w:r w:rsidRPr="00BA4BD6">
        <w:rPr>
          <w:rFonts w:asciiTheme="minorHAnsi" w:eastAsia="Courier New" w:hAnsiTheme="minorHAnsi" w:cstheme="minorHAnsi"/>
          <w:spacing w:val="-1"/>
          <w:w w:val="101"/>
          <w:sz w:val="22"/>
          <w:szCs w:val="22"/>
        </w:rPr>
        <w:t>a</w:t>
      </w:r>
      <w:r w:rsidRPr="00BA4BD6">
        <w:rPr>
          <w:rFonts w:asciiTheme="minorHAnsi" w:eastAsia="Courier New" w:hAnsiTheme="minorHAnsi" w:cstheme="minorHAnsi"/>
          <w:spacing w:val="1"/>
          <w:w w:val="101"/>
          <w:sz w:val="22"/>
          <w:szCs w:val="22"/>
        </w:rPr>
        <w:t>le</w:t>
      </w:r>
      <w:r w:rsidRPr="00BA4BD6">
        <w:rPr>
          <w:rFonts w:asciiTheme="minorHAnsi" w:eastAsia="Courier New" w:hAnsiTheme="minorHAnsi" w:cstheme="minorHAnsi"/>
          <w:spacing w:val="-1"/>
          <w:w w:val="101"/>
          <w:sz w:val="22"/>
          <w:szCs w:val="22"/>
        </w:rPr>
        <w:t>n</w:t>
      </w:r>
      <w:r w:rsidRPr="00BA4BD6">
        <w:rPr>
          <w:rFonts w:asciiTheme="minorHAnsi" w:eastAsia="Courier New" w:hAnsiTheme="minorHAnsi" w:cstheme="minorHAnsi"/>
          <w:w w:val="101"/>
          <w:sz w:val="22"/>
          <w:szCs w:val="22"/>
        </w:rPr>
        <w:t xml:space="preserve">t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t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o</w:t>
      </w:r>
      <w:r w:rsidRPr="00BA4BD6">
        <w:rPr>
          <w:rFonts w:asciiTheme="minorHAnsi" w:eastAsia="Courier New" w:hAnsiTheme="minorHAnsi" w:cstheme="minorHAnsi"/>
          <w:spacing w:val="5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a</w:t>
      </w:r>
      <w:r w:rsidRPr="00BA4BD6">
        <w:rPr>
          <w:rFonts w:asciiTheme="minorHAnsi" w:eastAsia="Courier New" w:hAnsiTheme="minorHAnsi" w:cstheme="minorHAnsi"/>
          <w:spacing w:val="6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ur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p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ri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in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g</w:t>
      </w:r>
      <w:r w:rsidRPr="00BA4BD6">
        <w:rPr>
          <w:rFonts w:asciiTheme="minorHAnsi" w:eastAsia="Courier New" w:hAnsiTheme="minorHAnsi" w:cstheme="minorHAnsi"/>
          <w:spacing w:val="14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p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l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ay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o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f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f</w:t>
      </w:r>
      <w:r w:rsidRPr="00BA4BD6">
        <w:rPr>
          <w:rFonts w:asciiTheme="minorHAnsi" w:eastAsia="Courier New" w:hAnsiTheme="minorHAnsi" w:cstheme="minorHAnsi"/>
          <w:spacing w:val="11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le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v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el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,</w:t>
      </w:r>
      <w:r w:rsidRPr="00BA4BD6">
        <w:rPr>
          <w:rFonts w:asciiTheme="minorHAnsi" w:eastAsia="Courier New" w:hAnsiTheme="minorHAnsi" w:cstheme="minorHAnsi"/>
          <w:spacing w:val="10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a</w:t>
      </w:r>
      <w:r w:rsidRPr="00BA4BD6">
        <w:rPr>
          <w:rFonts w:asciiTheme="minorHAnsi" w:eastAsia="Courier New" w:hAnsiTheme="minorHAnsi" w:cstheme="minorHAnsi"/>
          <w:spacing w:val="4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cr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di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t</w:t>
      </w:r>
      <w:r w:rsidRPr="00BA4BD6">
        <w:rPr>
          <w:rFonts w:asciiTheme="minorHAnsi" w:eastAsia="Courier New" w:hAnsiTheme="minorHAnsi" w:cstheme="minorHAnsi"/>
          <w:spacing w:val="10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t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o</w:t>
      </w:r>
      <w:r w:rsidRPr="00BA4BD6">
        <w:rPr>
          <w:rFonts w:asciiTheme="minorHAnsi" w:eastAsia="Courier New" w:hAnsiTheme="minorHAnsi" w:cstheme="minorHAnsi"/>
          <w:spacing w:val="5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h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i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pacing w:val="8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c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oa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c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hi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n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g</w:t>
      </w:r>
      <w:r w:rsidRPr="00BA4BD6">
        <w:rPr>
          <w:rFonts w:asciiTheme="minorHAnsi" w:eastAsia="Courier New" w:hAnsiTheme="minorHAnsi" w:cstheme="minorHAnsi"/>
          <w:spacing w:val="14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a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n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d</w:t>
      </w:r>
      <w:r w:rsidRPr="00BA4BD6">
        <w:rPr>
          <w:rFonts w:asciiTheme="minorHAnsi" w:eastAsia="Courier New" w:hAnsiTheme="minorHAnsi" w:cstheme="minorHAnsi"/>
          <w:spacing w:val="6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w w:val="101"/>
          <w:sz w:val="22"/>
          <w:szCs w:val="22"/>
        </w:rPr>
        <w:t>mo</w:t>
      </w:r>
      <w:r w:rsidRPr="00BA4BD6">
        <w:rPr>
          <w:rFonts w:asciiTheme="minorHAnsi" w:eastAsia="Courier New" w:hAnsiTheme="minorHAnsi" w:cstheme="minorHAnsi"/>
          <w:spacing w:val="-1"/>
          <w:w w:val="101"/>
          <w:sz w:val="22"/>
          <w:szCs w:val="22"/>
        </w:rPr>
        <w:t>t</w:t>
      </w:r>
      <w:r w:rsidRPr="00BA4BD6">
        <w:rPr>
          <w:rFonts w:asciiTheme="minorHAnsi" w:eastAsia="Courier New" w:hAnsiTheme="minorHAnsi" w:cstheme="minorHAnsi"/>
          <w:spacing w:val="1"/>
          <w:w w:val="101"/>
          <w:sz w:val="22"/>
          <w:szCs w:val="22"/>
        </w:rPr>
        <w:t>iv</w:t>
      </w:r>
      <w:r w:rsidRPr="00BA4BD6">
        <w:rPr>
          <w:rFonts w:asciiTheme="minorHAnsi" w:eastAsia="Courier New" w:hAnsiTheme="minorHAnsi" w:cstheme="minorHAnsi"/>
          <w:spacing w:val="-1"/>
          <w:w w:val="101"/>
          <w:sz w:val="22"/>
          <w:szCs w:val="22"/>
        </w:rPr>
        <w:t>a</w:t>
      </w:r>
      <w:r w:rsidRPr="00BA4BD6">
        <w:rPr>
          <w:rFonts w:asciiTheme="minorHAnsi" w:eastAsia="Courier New" w:hAnsiTheme="minorHAnsi" w:cstheme="minorHAnsi"/>
          <w:spacing w:val="1"/>
          <w:w w:val="101"/>
          <w:sz w:val="22"/>
          <w:szCs w:val="22"/>
        </w:rPr>
        <w:t>ti</w:t>
      </w:r>
      <w:r w:rsidRPr="00BA4BD6">
        <w:rPr>
          <w:rFonts w:asciiTheme="minorHAnsi" w:eastAsia="Courier New" w:hAnsiTheme="minorHAnsi" w:cstheme="minorHAnsi"/>
          <w:spacing w:val="-1"/>
          <w:w w:val="101"/>
          <w:sz w:val="22"/>
          <w:szCs w:val="22"/>
        </w:rPr>
        <w:t>o</w:t>
      </w:r>
      <w:r w:rsidRPr="00BA4BD6">
        <w:rPr>
          <w:rFonts w:asciiTheme="minorHAnsi" w:eastAsia="Courier New" w:hAnsiTheme="minorHAnsi" w:cstheme="minorHAnsi"/>
          <w:spacing w:val="1"/>
          <w:w w:val="101"/>
          <w:sz w:val="22"/>
          <w:szCs w:val="22"/>
        </w:rPr>
        <w:t>na</w:t>
      </w:r>
      <w:r w:rsidRPr="00BA4BD6">
        <w:rPr>
          <w:rFonts w:asciiTheme="minorHAnsi" w:eastAsia="Courier New" w:hAnsiTheme="minorHAnsi" w:cstheme="minorHAnsi"/>
          <w:w w:val="101"/>
          <w:sz w:val="22"/>
          <w:szCs w:val="22"/>
        </w:rPr>
        <w:t xml:space="preserve">l </w:t>
      </w:r>
      <w:r w:rsidRPr="00BA4BD6">
        <w:rPr>
          <w:rFonts w:asciiTheme="minorHAnsi" w:eastAsia="Courier New" w:hAnsiTheme="minorHAnsi" w:cstheme="minorHAnsi"/>
          <w:spacing w:val="1"/>
          <w:w w:val="101"/>
          <w:sz w:val="22"/>
          <w:szCs w:val="22"/>
        </w:rPr>
        <w:t>ab</w:t>
      </w:r>
      <w:r w:rsidRPr="00BA4BD6">
        <w:rPr>
          <w:rFonts w:asciiTheme="minorHAnsi" w:eastAsia="Courier New" w:hAnsiTheme="minorHAnsi" w:cstheme="minorHAnsi"/>
          <w:spacing w:val="-1"/>
          <w:w w:val="101"/>
          <w:sz w:val="22"/>
          <w:szCs w:val="22"/>
        </w:rPr>
        <w:t>i</w:t>
      </w:r>
      <w:r w:rsidRPr="00BA4BD6">
        <w:rPr>
          <w:rFonts w:asciiTheme="minorHAnsi" w:eastAsia="Courier New" w:hAnsiTheme="minorHAnsi" w:cstheme="minorHAnsi"/>
          <w:spacing w:val="1"/>
          <w:w w:val="101"/>
          <w:sz w:val="22"/>
          <w:szCs w:val="22"/>
        </w:rPr>
        <w:t>li</w:t>
      </w:r>
      <w:r w:rsidRPr="00BA4BD6">
        <w:rPr>
          <w:rFonts w:asciiTheme="minorHAnsi" w:eastAsia="Courier New" w:hAnsiTheme="minorHAnsi" w:cstheme="minorHAnsi"/>
          <w:spacing w:val="-1"/>
          <w:w w:val="101"/>
          <w:sz w:val="22"/>
          <w:szCs w:val="22"/>
        </w:rPr>
        <w:t>t</w:t>
      </w:r>
      <w:r w:rsidRPr="00BA4BD6">
        <w:rPr>
          <w:rFonts w:asciiTheme="minorHAnsi" w:eastAsia="Courier New" w:hAnsiTheme="minorHAnsi" w:cstheme="minorHAnsi"/>
          <w:spacing w:val="1"/>
          <w:w w:val="101"/>
          <w:sz w:val="22"/>
          <w:szCs w:val="22"/>
        </w:rPr>
        <w:t>ie</w:t>
      </w:r>
      <w:r w:rsidRPr="00BA4BD6">
        <w:rPr>
          <w:rFonts w:asciiTheme="minorHAnsi" w:eastAsia="Courier New" w:hAnsiTheme="minorHAnsi" w:cstheme="minorHAnsi"/>
          <w:spacing w:val="-1"/>
          <w:w w:val="101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w w:val="101"/>
          <w:sz w:val="22"/>
          <w:szCs w:val="22"/>
        </w:rPr>
        <w:t>.</w:t>
      </w:r>
    </w:p>
    <w:p w14:paraId="3B5EE9C8" w14:textId="77777777" w:rsidR="00F47817" w:rsidRPr="00BA4BD6" w:rsidRDefault="00F47817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</w:pPr>
    </w:p>
    <w:p w14:paraId="433B7F96" w14:textId="77777777" w:rsidR="00F47817" w:rsidRPr="00BA4BD6" w:rsidRDefault="00C91CEF">
      <w:pPr>
        <w:spacing w:line="247" w:lineRule="auto"/>
        <w:ind w:left="109" w:right="83"/>
        <w:rPr>
          <w:rFonts w:asciiTheme="minorHAnsi" w:eastAsia="Courier New" w:hAnsiTheme="minorHAnsi" w:cstheme="minorHAnsi"/>
          <w:sz w:val="22"/>
          <w:szCs w:val="22"/>
        </w:rPr>
      </w:pP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O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n</w:t>
      </w:r>
      <w:r w:rsidRPr="00BA4BD6">
        <w:rPr>
          <w:rFonts w:asciiTheme="minorHAnsi" w:eastAsia="Courier New" w:hAnsiTheme="minorHAnsi" w:cstheme="minorHAnsi"/>
          <w:spacing w:val="5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a</w:t>
      </w:r>
      <w:r w:rsidRPr="00BA4BD6">
        <w:rPr>
          <w:rFonts w:asciiTheme="minorHAnsi" w:eastAsia="Courier New" w:hAnsiTheme="minorHAnsi" w:cstheme="minorHAnsi"/>
          <w:spacing w:val="6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p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er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on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a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l</w:t>
      </w:r>
      <w:r w:rsidRPr="00BA4BD6">
        <w:rPr>
          <w:rFonts w:asciiTheme="minorHAnsi" w:eastAsia="Courier New" w:hAnsiTheme="minorHAnsi" w:cstheme="minorHAnsi"/>
          <w:spacing w:val="14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l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ev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l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,</w:t>
      </w:r>
      <w:r w:rsidRPr="00BA4BD6">
        <w:rPr>
          <w:rFonts w:asciiTheme="minorHAnsi" w:eastAsia="Courier New" w:hAnsiTheme="minorHAnsi" w:cstheme="minorHAnsi"/>
          <w:spacing w:val="10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Jo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h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n</w:t>
      </w:r>
      <w:r w:rsidRPr="00BA4BD6">
        <w:rPr>
          <w:rFonts w:asciiTheme="minorHAnsi" w:eastAsia="Courier New" w:hAnsiTheme="minorHAnsi" w:cstheme="minorHAnsi"/>
          <w:spacing w:val="10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xu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d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pacing w:val="10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in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t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eg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r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it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y</w:t>
      </w:r>
      <w:r w:rsidRPr="00BA4BD6">
        <w:rPr>
          <w:rFonts w:asciiTheme="minorHAnsi" w:eastAsia="Courier New" w:hAnsiTheme="minorHAnsi" w:cstheme="minorHAnsi"/>
          <w:spacing w:val="13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a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n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d</w:t>
      </w:r>
      <w:r w:rsidRPr="00BA4BD6">
        <w:rPr>
          <w:rFonts w:asciiTheme="minorHAnsi" w:eastAsia="Courier New" w:hAnsiTheme="minorHAnsi" w:cstheme="minorHAnsi"/>
          <w:spacing w:val="8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p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er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on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a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l</w:t>
      </w:r>
      <w:r w:rsidRPr="00BA4BD6">
        <w:rPr>
          <w:rFonts w:asciiTheme="minorHAnsi" w:eastAsia="Courier New" w:hAnsiTheme="minorHAnsi" w:cstheme="minorHAnsi"/>
          <w:spacing w:val="14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w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ar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m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t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h</w:t>
      </w:r>
      <w:r w:rsidRPr="00BA4BD6">
        <w:rPr>
          <w:rFonts w:asciiTheme="minorHAnsi" w:eastAsia="Courier New" w:hAnsiTheme="minorHAnsi" w:cstheme="minorHAnsi"/>
          <w:spacing w:val="10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w w:val="101"/>
          <w:sz w:val="22"/>
          <w:szCs w:val="22"/>
        </w:rPr>
        <w:t>wh</w:t>
      </w:r>
      <w:r w:rsidRPr="00BA4BD6">
        <w:rPr>
          <w:rFonts w:asciiTheme="minorHAnsi" w:eastAsia="Courier New" w:hAnsiTheme="minorHAnsi" w:cstheme="minorHAnsi"/>
          <w:spacing w:val="-1"/>
          <w:w w:val="101"/>
          <w:sz w:val="22"/>
          <w:szCs w:val="22"/>
        </w:rPr>
        <w:t>i</w:t>
      </w:r>
      <w:r w:rsidRPr="00BA4BD6">
        <w:rPr>
          <w:rFonts w:asciiTheme="minorHAnsi" w:eastAsia="Courier New" w:hAnsiTheme="minorHAnsi" w:cstheme="minorHAnsi"/>
          <w:spacing w:val="1"/>
          <w:w w:val="101"/>
          <w:sz w:val="22"/>
          <w:szCs w:val="22"/>
        </w:rPr>
        <w:t>c</w:t>
      </w:r>
      <w:r w:rsidRPr="00BA4BD6">
        <w:rPr>
          <w:rFonts w:asciiTheme="minorHAnsi" w:eastAsia="Courier New" w:hAnsiTheme="minorHAnsi" w:cstheme="minorHAnsi"/>
          <w:w w:val="101"/>
          <w:sz w:val="22"/>
          <w:szCs w:val="22"/>
        </w:rPr>
        <w:t xml:space="preserve">h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po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it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i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ve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l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y</w:t>
      </w:r>
      <w:r w:rsidRPr="00BA4BD6">
        <w:rPr>
          <w:rFonts w:asciiTheme="minorHAnsi" w:eastAsia="Courier New" w:hAnsiTheme="minorHAnsi" w:cstheme="minorHAnsi"/>
          <w:spacing w:val="16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i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nt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ra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c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t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pacing w:val="13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wi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t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h</w:t>
      </w:r>
      <w:r w:rsidRPr="00BA4BD6">
        <w:rPr>
          <w:rFonts w:asciiTheme="minorHAnsi" w:eastAsia="Courier New" w:hAnsiTheme="minorHAnsi" w:cstheme="minorHAnsi"/>
          <w:spacing w:val="10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p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la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y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er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,</w:t>
      </w:r>
      <w:r w:rsidRPr="00BA4BD6">
        <w:rPr>
          <w:rFonts w:asciiTheme="minorHAnsi" w:eastAsia="Courier New" w:hAnsiTheme="minorHAnsi" w:cstheme="minorHAnsi"/>
          <w:spacing w:val="14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f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el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l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o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w</w:t>
      </w:r>
      <w:r w:rsidRPr="00BA4BD6">
        <w:rPr>
          <w:rFonts w:asciiTheme="minorHAnsi" w:eastAsia="Courier New" w:hAnsiTheme="minorHAnsi" w:cstheme="minorHAnsi"/>
          <w:spacing w:val="10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st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a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f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f</w:t>
      </w:r>
      <w:r w:rsidRPr="00BA4BD6">
        <w:rPr>
          <w:rFonts w:asciiTheme="minorHAnsi" w:eastAsia="Courier New" w:hAnsiTheme="minorHAnsi" w:cstheme="minorHAnsi"/>
          <w:spacing w:val="9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me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m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be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r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,</w:t>
      </w:r>
      <w:r w:rsidRPr="00BA4BD6">
        <w:rPr>
          <w:rFonts w:asciiTheme="minorHAnsi" w:eastAsia="Courier New" w:hAnsiTheme="minorHAnsi" w:cstheme="minorHAnsi"/>
          <w:spacing w:val="12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op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p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os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i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n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g</w:t>
      </w:r>
      <w:r w:rsidRPr="00BA4BD6">
        <w:rPr>
          <w:rFonts w:asciiTheme="minorHAnsi" w:eastAsia="Courier New" w:hAnsiTheme="minorHAnsi" w:cstheme="minorHAnsi"/>
          <w:spacing w:val="12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co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a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ch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pacing w:val="13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w w:val="101"/>
          <w:sz w:val="22"/>
          <w:szCs w:val="22"/>
        </w:rPr>
        <w:t>a</w:t>
      </w:r>
      <w:r w:rsidRPr="00BA4BD6">
        <w:rPr>
          <w:rFonts w:asciiTheme="minorHAnsi" w:eastAsia="Courier New" w:hAnsiTheme="minorHAnsi" w:cstheme="minorHAnsi"/>
          <w:w w:val="101"/>
          <w:sz w:val="22"/>
          <w:szCs w:val="22"/>
        </w:rPr>
        <w:t xml:space="preserve">s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we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l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l</w:t>
      </w:r>
      <w:r w:rsidRPr="00BA4BD6">
        <w:rPr>
          <w:rFonts w:asciiTheme="minorHAnsi" w:eastAsia="Courier New" w:hAnsiTheme="minorHAnsi" w:cstheme="minorHAnsi"/>
          <w:spacing w:val="10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a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pacing w:val="7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a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dm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i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ni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tr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a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ti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v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pacing w:val="21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l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ea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d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er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hi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p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 xml:space="preserve">. </w:t>
      </w:r>
      <w:r w:rsidRPr="00BA4BD6">
        <w:rPr>
          <w:rFonts w:asciiTheme="minorHAnsi" w:eastAsia="Courier New" w:hAnsiTheme="minorHAnsi" w:cstheme="minorHAnsi"/>
          <w:spacing w:val="19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Th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r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pacing w:val="9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i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pacing w:val="5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n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o</w:t>
      </w:r>
      <w:r w:rsidRPr="00BA4BD6">
        <w:rPr>
          <w:rFonts w:asciiTheme="minorHAnsi" w:eastAsia="Courier New" w:hAnsiTheme="minorHAnsi" w:cstheme="minorHAnsi"/>
          <w:spacing w:val="5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do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u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b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t</w:t>
      </w:r>
      <w:r w:rsidRPr="00BA4BD6">
        <w:rPr>
          <w:rFonts w:asciiTheme="minorHAnsi" w:eastAsia="Courier New" w:hAnsiTheme="minorHAnsi" w:cstheme="minorHAnsi"/>
          <w:spacing w:val="9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th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a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t</w:t>
      </w:r>
      <w:r w:rsidRPr="00BA4BD6">
        <w:rPr>
          <w:rFonts w:asciiTheme="minorHAnsi" w:eastAsia="Courier New" w:hAnsiTheme="minorHAnsi" w:cstheme="minorHAnsi"/>
          <w:spacing w:val="10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J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oh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n</w:t>
      </w:r>
      <w:r w:rsidRPr="00BA4BD6">
        <w:rPr>
          <w:rFonts w:asciiTheme="minorHAnsi" w:eastAsia="Courier New" w:hAnsiTheme="minorHAnsi" w:cstheme="minorHAnsi"/>
          <w:spacing w:val="8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w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o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ul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d</w:t>
      </w:r>
      <w:r w:rsidRPr="00BA4BD6">
        <w:rPr>
          <w:rFonts w:asciiTheme="minorHAnsi" w:eastAsia="Courier New" w:hAnsiTheme="minorHAnsi" w:cstheme="minorHAnsi"/>
          <w:spacing w:val="9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b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pacing w:val="5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w w:val="101"/>
          <w:sz w:val="22"/>
          <w:szCs w:val="22"/>
        </w:rPr>
        <w:t xml:space="preserve">a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de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f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in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i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t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pacing w:val="12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as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t</w:t>
      </w:r>
      <w:r w:rsidRPr="00BA4BD6">
        <w:rPr>
          <w:rFonts w:asciiTheme="minorHAnsi" w:eastAsia="Courier New" w:hAnsiTheme="minorHAnsi" w:cstheme="minorHAnsi"/>
          <w:spacing w:val="9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t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o</w:t>
      </w:r>
      <w:r w:rsidRPr="00BA4BD6">
        <w:rPr>
          <w:rFonts w:asciiTheme="minorHAnsi" w:eastAsia="Courier New" w:hAnsiTheme="minorHAnsi" w:cstheme="minorHAnsi"/>
          <w:spacing w:val="5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yo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u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r</w:t>
      </w:r>
      <w:r w:rsidRPr="00BA4BD6">
        <w:rPr>
          <w:rFonts w:asciiTheme="minorHAnsi" w:eastAsia="Courier New" w:hAnsiTheme="minorHAnsi" w:cstheme="minorHAnsi"/>
          <w:spacing w:val="10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w w:val="101"/>
          <w:sz w:val="22"/>
          <w:szCs w:val="22"/>
        </w:rPr>
        <w:t>o</w:t>
      </w:r>
      <w:r w:rsidRPr="00BA4BD6">
        <w:rPr>
          <w:rFonts w:asciiTheme="minorHAnsi" w:eastAsia="Courier New" w:hAnsiTheme="minorHAnsi" w:cstheme="minorHAnsi"/>
          <w:spacing w:val="1"/>
          <w:w w:val="101"/>
          <w:sz w:val="22"/>
          <w:szCs w:val="22"/>
        </w:rPr>
        <w:t>rg</w:t>
      </w:r>
      <w:r w:rsidRPr="00BA4BD6">
        <w:rPr>
          <w:rFonts w:asciiTheme="minorHAnsi" w:eastAsia="Courier New" w:hAnsiTheme="minorHAnsi" w:cstheme="minorHAnsi"/>
          <w:spacing w:val="-1"/>
          <w:w w:val="101"/>
          <w:sz w:val="22"/>
          <w:szCs w:val="22"/>
        </w:rPr>
        <w:t>a</w:t>
      </w:r>
      <w:r w:rsidRPr="00BA4BD6">
        <w:rPr>
          <w:rFonts w:asciiTheme="minorHAnsi" w:eastAsia="Courier New" w:hAnsiTheme="minorHAnsi" w:cstheme="minorHAnsi"/>
          <w:spacing w:val="1"/>
          <w:w w:val="101"/>
          <w:sz w:val="22"/>
          <w:szCs w:val="22"/>
        </w:rPr>
        <w:t>ni</w:t>
      </w:r>
      <w:r w:rsidRPr="00BA4BD6">
        <w:rPr>
          <w:rFonts w:asciiTheme="minorHAnsi" w:eastAsia="Courier New" w:hAnsiTheme="minorHAnsi" w:cstheme="minorHAnsi"/>
          <w:spacing w:val="-1"/>
          <w:w w:val="101"/>
          <w:sz w:val="22"/>
          <w:szCs w:val="22"/>
        </w:rPr>
        <w:t>z</w:t>
      </w:r>
      <w:r w:rsidRPr="00BA4BD6">
        <w:rPr>
          <w:rFonts w:asciiTheme="minorHAnsi" w:eastAsia="Courier New" w:hAnsiTheme="minorHAnsi" w:cstheme="minorHAnsi"/>
          <w:spacing w:val="1"/>
          <w:w w:val="101"/>
          <w:sz w:val="22"/>
          <w:szCs w:val="22"/>
        </w:rPr>
        <w:t>at</w:t>
      </w:r>
      <w:r w:rsidRPr="00BA4BD6">
        <w:rPr>
          <w:rFonts w:asciiTheme="minorHAnsi" w:eastAsia="Courier New" w:hAnsiTheme="minorHAnsi" w:cstheme="minorHAnsi"/>
          <w:spacing w:val="-1"/>
          <w:w w:val="101"/>
          <w:sz w:val="22"/>
          <w:szCs w:val="22"/>
        </w:rPr>
        <w:t>i</w:t>
      </w:r>
      <w:r w:rsidRPr="00BA4BD6">
        <w:rPr>
          <w:rFonts w:asciiTheme="minorHAnsi" w:eastAsia="Courier New" w:hAnsiTheme="minorHAnsi" w:cstheme="minorHAnsi"/>
          <w:spacing w:val="1"/>
          <w:w w:val="101"/>
          <w:sz w:val="22"/>
          <w:szCs w:val="22"/>
        </w:rPr>
        <w:t>on</w:t>
      </w:r>
      <w:r w:rsidRPr="00BA4BD6">
        <w:rPr>
          <w:rFonts w:asciiTheme="minorHAnsi" w:eastAsia="Courier New" w:hAnsiTheme="minorHAnsi" w:cstheme="minorHAnsi"/>
          <w:w w:val="101"/>
          <w:sz w:val="22"/>
          <w:szCs w:val="22"/>
        </w:rPr>
        <w:t>.</w:t>
      </w:r>
    </w:p>
    <w:p w14:paraId="5C9A86D7" w14:textId="77777777" w:rsidR="00F47817" w:rsidRPr="00BA4BD6" w:rsidRDefault="00F47817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</w:pPr>
    </w:p>
    <w:p w14:paraId="2F33CEC8" w14:textId="77777777" w:rsidR="00F47817" w:rsidRPr="00BA4BD6" w:rsidRDefault="00C91CEF">
      <w:pPr>
        <w:spacing w:line="246" w:lineRule="auto"/>
        <w:ind w:left="109" w:right="83"/>
        <w:rPr>
          <w:rFonts w:asciiTheme="minorHAnsi" w:eastAsia="Courier New" w:hAnsiTheme="minorHAnsi" w:cstheme="minorHAnsi"/>
          <w:sz w:val="22"/>
          <w:szCs w:val="22"/>
        </w:rPr>
      </w:pPr>
      <w:r w:rsidRPr="00BA4BD6">
        <w:rPr>
          <w:rFonts w:asciiTheme="minorHAnsi" w:eastAsia="Courier New" w:hAnsiTheme="minorHAnsi" w:cstheme="minorHAnsi"/>
          <w:sz w:val="22"/>
          <w:szCs w:val="22"/>
        </w:rPr>
        <w:t>I</w:t>
      </w:r>
      <w:r w:rsidRPr="00BA4BD6">
        <w:rPr>
          <w:rFonts w:asciiTheme="minorHAnsi" w:eastAsia="Courier New" w:hAnsiTheme="minorHAnsi" w:cstheme="minorHAnsi"/>
          <w:spacing w:val="6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h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av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pacing w:val="8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p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en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t</w:t>
      </w:r>
      <w:r w:rsidRPr="00BA4BD6">
        <w:rPr>
          <w:rFonts w:asciiTheme="minorHAnsi" w:eastAsia="Courier New" w:hAnsiTheme="minorHAnsi" w:cstheme="minorHAnsi"/>
          <w:spacing w:val="9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f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o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rt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y</w:t>
      </w:r>
      <w:r w:rsidRPr="00BA4BD6">
        <w:rPr>
          <w:rFonts w:asciiTheme="minorHAnsi" w:eastAsia="Courier New" w:hAnsiTheme="minorHAnsi" w:cstheme="minorHAnsi"/>
          <w:spacing w:val="9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i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x</w:t>
      </w:r>
      <w:r w:rsidRPr="00BA4BD6">
        <w:rPr>
          <w:rFonts w:asciiTheme="minorHAnsi" w:eastAsia="Courier New" w:hAnsiTheme="minorHAnsi" w:cstheme="minorHAnsi"/>
          <w:spacing w:val="8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(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46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)</w:t>
      </w:r>
      <w:r w:rsidRPr="00BA4BD6">
        <w:rPr>
          <w:rFonts w:asciiTheme="minorHAnsi" w:eastAsia="Courier New" w:hAnsiTheme="minorHAnsi" w:cstheme="minorHAnsi"/>
          <w:spacing w:val="8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y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ar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pacing w:val="9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a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pacing w:val="5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a</w:t>
      </w:r>
      <w:r w:rsidRPr="00BA4BD6">
        <w:rPr>
          <w:rFonts w:asciiTheme="minorHAnsi" w:eastAsia="Courier New" w:hAnsiTheme="minorHAnsi" w:cstheme="minorHAnsi"/>
          <w:spacing w:val="4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co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a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ch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,</w:t>
      </w:r>
      <w:r w:rsidRPr="00BA4BD6">
        <w:rPr>
          <w:rFonts w:asciiTheme="minorHAnsi" w:eastAsia="Courier New" w:hAnsiTheme="minorHAnsi" w:cstheme="minorHAnsi"/>
          <w:spacing w:val="10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c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o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ns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u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lt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a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nt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,</w:t>
      </w:r>
      <w:r w:rsidRPr="00BA4BD6">
        <w:rPr>
          <w:rFonts w:asciiTheme="minorHAnsi" w:eastAsia="Courier New" w:hAnsiTheme="minorHAnsi" w:cstheme="minorHAnsi"/>
          <w:spacing w:val="16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a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n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d</w:t>
      </w:r>
      <w:r w:rsidRPr="00BA4BD6">
        <w:rPr>
          <w:rFonts w:asciiTheme="minorHAnsi" w:eastAsia="Courier New" w:hAnsiTheme="minorHAnsi" w:cstheme="minorHAnsi"/>
          <w:spacing w:val="8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o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bs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rv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r</w:t>
      </w:r>
      <w:r w:rsidRPr="00BA4BD6">
        <w:rPr>
          <w:rFonts w:asciiTheme="minorHAnsi" w:eastAsia="Courier New" w:hAnsiTheme="minorHAnsi" w:cstheme="minorHAnsi"/>
          <w:spacing w:val="14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w w:val="101"/>
          <w:sz w:val="22"/>
          <w:szCs w:val="22"/>
        </w:rPr>
        <w:t>o</w:t>
      </w:r>
      <w:r w:rsidRPr="00BA4BD6">
        <w:rPr>
          <w:rFonts w:asciiTheme="minorHAnsi" w:eastAsia="Courier New" w:hAnsiTheme="minorHAnsi" w:cstheme="minorHAnsi"/>
          <w:w w:val="101"/>
          <w:sz w:val="22"/>
          <w:szCs w:val="22"/>
        </w:rPr>
        <w:t xml:space="preserve">f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th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i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pacing w:val="10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g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re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a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t</w:t>
      </w:r>
      <w:r w:rsidRPr="00BA4BD6">
        <w:rPr>
          <w:rFonts w:asciiTheme="minorHAnsi" w:eastAsia="Courier New" w:hAnsiTheme="minorHAnsi" w:cstheme="minorHAnsi"/>
          <w:spacing w:val="11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g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am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pacing w:val="8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a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t</w:t>
      </w:r>
      <w:r w:rsidRPr="00BA4BD6">
        <w:rPr>
          <w:rFonts w:asciiTheme="minorHAnsi" w:eastAsia="Courier New" w:hAnsiTheme="minorHAnsi" w:cstheme="minorHAnsi"/>
          <w:spacing w:val="5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v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er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y</w:t>
      </w:r>
      <w:r w:rsidRPr="00BA4BD6">
        <w:rPr>
          <w:rFonts w:asciiTheme="minorHAnsi" w:eastAsia="Courier New" w:hAnsiTheme="minorHAnsi" w:cstheme="minorHAnsi"/>
          <w:spacing w:val="9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l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ve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l</w:t>
      </w:r>
      <w:r w:rsidRPr="00BA4BD6">
        <w:rPr>
          <w:rFonts w:asciiTheme="minorHAnsi" w:eastAsia="Courier New" w:hAnsiTheme="minorHAnsi" w:cstheme="minorHAnsi"/>
          <w:spacing w:val="9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f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r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o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m</w:t>
      </w:r>
      <w:r w:rsidRPr="00BA4BD6">
        <w:rPr>
          <w:rFonts w:asciiTheme="minorHAnsi" w:eastAsia="Courier New" w:hAnsiTheme="minorHAnsi" w:cstheme="minorHAnsi"/>
          <w:spacing w:val="8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hi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g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h</w:t>
      </w:r>
      <w:r w:rsidRPr="00BA4BD6">
        <w:rPr>
          <w:rFonts w:asciiTheme="minorHAnsi" w:eastAsia="Courier New" w:hAnsiTheme="minorHAnsi" w:cstheme="minorHAnsi"/>
          <w:spacing w:val="10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ch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o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o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l</w:t>
      </w:r>
      <w:r w:rsidRPr="00BA4BD6">
        <w:rPr>
          <w:rFonts w:asciiTheme="minorHAnsi" w:eastAsia="Courier New" w:hAnsiTheme="minorHAnsi" w:cstheme="minorHAnsi"/>
          <w:spacing w:val="10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t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o</w:t>
      </w:r>
      <w:r w:rsidRPr="00BA4BD6">
        <w:rPr>
          <w:rFonts w:asciiTheme="minorHAnsi" w:eastAsia="Courier New" w:hAnsiTheme="minorHAnsi" w:cstheme="minorHAnsi"/>
          <w:spacing w:val="5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th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pacing w:val="6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p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r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of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ss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i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on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a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l</w:t>
      </w:r>
      <w:r w:rsidRPr="00BA4BD6">
        <w:rPr>
          <w:rFonts w:asciiTheme="minorHAnsi" w:eastAsia="Courier New" w:hAnsiTheme="minorHAnsi" w:cstheme="minorHAnsi"/>
          <w:spacing w:val="19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r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an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k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pacing w:val="11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w w:val="101"/>
          <w:sz w:val="22"/>
          <w:szCs w:val="22"/>
        </w:rPr>
        <w:t xml:space="preserve">.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Un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t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i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l</w:t>
      </w:r>
      <w:r w:rsidRPr="00BA4BD6">
        <w:rPr>
          <w:rFonts w:asciiTheme="minorHAnsi" w:eastAsia="Courier New" w:hAnsiTheme="minorHAnsi" w:cstheme="minorHAnsi"/>
          <w:spacing w:val="9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m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y</w:t>
      </w:r>
      <w:r w:rsidRPr="00BA4BD6">
        <w:rPr>
          <w:rFonts w:asciiTheme="minorHAnsi" w:eastAsia="Courier New" w:hAnsiTheme="minorHAnsi" w:cstheme="minorHAnsi"/>
          <w:spacing w:val="5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se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m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i-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r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et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i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re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m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en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t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,</w:t>
      </w:r>
      <w:r w:rsidRPr="00BA4BD6">
        <w:rPr>
          <w:rFonts w:asciiTheme="minorHAnsi" w:eastAsia="Courier New" w:hAnsiTheme="minorHAnsi" w:cstheme="minorHAnsi"/>
          <w:spacing w:val="23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I</w:t>
      </w:r>
      <w:r w:rsidRPr="00BA4BD6">
        <w:rPr>
          <w:rFonts w:asciiTheme="minorHAnsi" w:eastAsia="Courier New" w:hAnsiTheme="minorHAnsi" w:cstheme="minorHAnsi"/>
          <w:spacing w:val="4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p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en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t</w:t>
      </w:r>
      <w:r w:rsidRPr="00BA4BD6">
        <w:rPr>
          <w:rFonts w:asciiTheme="minorHAnsi" w:eastAsia="Courier New" w:hAnsiTheme="minorHAnsi" w:cstheme="minorHAnsi"/>
          <w:spacing w:val="9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t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w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el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v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pacing w:val="12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(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12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)</w:t>
      </w:r>
      <w:r w:rsidRPr="00BA4BD6">
        <w:rPr>
          <w:rFonts w:asciiTheme="minorHAnsi" w:eastAsia="Courier New" w:hAnsiTheme="minorHAnsi" w:cstheme="minorHAnsi"/>
          <w:spacing w:val="8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y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ar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pacing w:val="9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a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pacing w:val="5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d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fe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n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si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v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pacing w:val="15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w w:val="101"/>
          <w:sz w:val="22"/>
          <w:szCs w:val="22"/>
        </w:rPr>
        <w:t>c</w:t>
      </w:r>
      <w:r w:rsidRPr="00BA4BD6">
        <w:rPr>
          <w:rFonts w:asciiTheme="minorHAnsi" w:eastAsia="Courier New" w:hAnsiTheme="minorHAnsi" w:cstheme="minorHAnsi"/>
          <w:spacing w:val="1"/>
          <w:w w:val="101"/>
          <w:sz w:val="22"/>
          <w:szCs w:val="22"/>
        </w:rPr>
        <w:t>oo</w:t>
      </w:r>
      <w:r w:rsidRPr="00BA4BD6">
        <w:rPr>
          <w:rFonts w:asciiTheme="minorHAnsi" w:eastAsia="Courier New" w:hAnsiTheme="minorHAnsi" w:cstheme="minorHAnsi"/>
          <w:spacing w:val="-1"/>
          <w:w w:val="101"/>
          <w:sz w:val="22"/>
          <w:szCs w:val="22"/>
        </w:rPr>
        <w:t>r</w:t>
      </w:r>
      <w:r w:rsidRPr="00BA4BD6">
        <w:rPr>
          <w:rFonts w:asciiTheme="minorHAnsi" w:eastAsia="Courier New" w:hAnsiTheme="minorHAnsi" w:cstheme="minorHAnsi"/>
          <w:spacing w:val="1"/>
          <w:w w:val="101"/>
          <w:sz w:val="22"/>
          <w:szCs w:val="22"/>
        </w:rPr>
        <w:t>di</w:t>
      </w:r>
      <w:r w:rsidRPr="00BA4BD6">
        <w:rPr>
          <w:rFonts w:asciiTheme="minorHAnsi" w:eastAsia="Courier New" w:hAnsiTheme="minorHAnsi" w:cstheme="minorHAnsi"/>
          <w:spacing w:val="-1"/>
          <w:w w:val="101"/>
          <w:sz w:val="22"/>
          <w:szCs w:val="22"/>
        </w:rPr>
        <w:t>n</w:t>
      </w:r>
      <w:r w:rsidRPr="00BA4BD6">
        <w:rPr>
          <w:rFonts w:asciiTheme="minorHAnsi" w:eastAsia="Courier New" w:hAnsiTheme="minorHAnsi" w:cstheme="minorHAnsi"/>
          <w:spacing w:val="1"/>
          <w:w w:val="101"/>
          <w:sz w:val="22"/>
          <w:szCs w:val="22"/>
        </w:rPr>
        <w:t>at</w:t>
      </w:r>
      <w:r w:rsidRPr="00BA4BD6">
        <w:rPr>
          <w:rFonts w:asciiTheme="minorHAnsi" w:eastAsia="Courier New" w:hAnsiTheme="minorHAnsi" w:cstheme="minorHAnsi"/>
          <w:spacing w:val="-1"/>
          <w:w w:val="101"/>
          <w:sz w:val="22"/>
          <w:szCs w:val="22"/>
        </w:rPr>
        <w:t>o</w:t>
      </w:r>
      <w:r w:rsidRPr="00BA4BD6">
        <w:rPr>
          <w:rFonts w:asciiTheme="minorHAnsi" w:eastAsia="Courier New" w:hAnsiTheme="minorHAnsi" w:cstheme="minorHAnsi"/>
          <w:w w:val="101"/>
          <w:sz w:val="22"/>
          <w:szCs w:val="22"/>
        </w:rPr>
        <w:t xml:space="preserve">r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o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f</w:t>
      </w:r>
      <w:r w:rsidRPr="00BA4BD6">
        <w:rPr>
          <w:rFonts w:asciiTheme="minorHAnsi" w:eastAsia="Courier New" w:hAnsiTheme="minorHAnsi" w:cstheme="minorHAnsi"/>
          <w:spacing w:val="5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th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pacing w:val="6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N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B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A</w:t>
      </w:r>
      <w:r w:rsidRPr="00BA4BD6">
        <w:rPr>
          <w:rFonts w:asciiTheme="minorHAnsi" w:eastAsia="Courier New" w:hAnsiTheme="minorHAnsi" w:cstheme="minorHAnsi"/>
          <w:spacing w:val="8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ea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t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tl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pacing w:val="11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u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pe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r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so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n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ic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 xml:space="preserve">. </w:t>
      </w:r>
      <w:r w:rsidRPr="00BA4BD6">
        <w:rPr>
          <w:rFonts w:asciiTheme="minorHAnsi" w:eastAsia="Courier New" w:hAnsiTheme="minorHAnsi" w:cstheme="minorHAnsi"/>
          <w:spacing w:val="20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M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y</w:t>
      </w:r>
      <w:r w:rsidRPr="00BA4BD6">
        <w:rPr>
          <w:rFonts w:asciiTheme="minorHAnsi" w:eastAsia="Courier New" w:hAnsiTheme="minorHAnsi" w:cstheme="minorHAnsi"/>
          <w:spacing w:val="5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bo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o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k</w:t>
      </w:r>
      <w:r w:rsidRPr="00BA4BD6">
        <w:rPr>
          <w:rFonts w:asciiTheme="minorHAnsi" w:eastAsia="Courier New" w:hAnsiTheme="minorHAnsi" w:cstheme="minorHAnsi"/>
          <w:spacing w:val="10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a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n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d</w:t>
      </w:r>
      <w:r w:rsidRPr="00BA4BD6">
        <w:rPr>
          <w:rFonts w:asciiTheme="minorHAnsi" w:eastAsia="Courier New" w:hAnsiTheme="minorHAnsi" w:cstheme="minorHAnsi"/>
          <w:spacing w:val="6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se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r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ie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pacing w:val="10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o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f</w:t>
      </w:r>
      <w:r w:rsidRPr="00BA4BD6">
        <w:rPr>
          <w:rFonts w:asciiTheme="minorHAnsi" w:eastAsia="Courier New" w:hAnsiTheme="minorHAnsi" w:cstheme="minorHAnsi"/>
          <w:spacing w:val="5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D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V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D'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pacing w:val="9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o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n</w:t>
      </w:r>
      <w:r w:rsidRPr="00BA4BD6">
        <w:rPr>
          <w:rFonts w:asciiTheme="minorHAnsi" w:eastAsia="Courier New" w:hAnsiTheme="minorHAnsi" w:cstheme="minorHAnsi"/>
          <w:spacing w:val="5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w w:val="101"/>
          <w:sz w:val="22"/>
          <w:szCs w:val="22"/>
        </w:rPr>
        <w:t>t</w:t>
      </w:r>
      <w:r w:rsidRPr="00BA4BD6">
        <w:rPr>
          <w:rFonts w:asciiTheme="minorHAnsi" w:eastAsia="Courier New" w:hAnsiTheme="minorHAnsi" w:cstheme="minorHAnsi"/>
          <w:spacing w:val="-1"/>
          <w:w w:val="101"/>
          <w:sz w:val="22"/>
          <w:szCs w:val="22"/>
        </w:rPr>
        <w:t>h</w:t>
      </w:r>
      <w:r w:rsidRPr="00BA4BD6">
        <w:rPr>
          <w:rFonts w:asciiTheme="minorHAnsi" w:eastAsia="Courier New" w:hAnsiTheme="minorHAnsi" w:cstheme="minorHAnsi"/>
          <w:w w:val="101"/>
          <w:sz w:val="22"/>
          <w:szCs w:val="22"/>
        </w:rPr>
        <w:t>e</w:t>
      </w:r>
    </w:p>
    <w:p w14:paraId="71909EFA" w14:textId="77777777" w:rsidR="00F47817" w:rsidRPr="00BA4BD6" w:rsidRDefault="00C91CEF">
      <w:pPr>
        <w:spacing w:line="245" w:lineRule="auto"/>
        <w:ind w:left="109" w:right="433"/>
        <w:rPr>
          <w:rFonts w:asciiTheme="minorHAnsi" w:eastAsia="Courier New" w:hAnsiTheme="minorHAnsi" w:cstheme="minorHAnsi"/>
          <w:sz w:val="22"/>
          <w:szCs w:val="22"/>
        </w:rPr>
      </w:pP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de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f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en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iv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pacing w:val="13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a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pe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c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t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pacing w:val="11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o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f</w:t>
      </w:r>
      <w:r w:rsidRPr="00BA4BD6">
        <w:rPr>
          <w:rFonts w:asciiTheme="minorHAnsi" w:eastAsia="Courier New" w:hAnsiTheme="minorHAnsi" w:cstheme="minorHAnsi"/>
          <w:spacing w:val="5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th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pacing w:val="6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g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a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m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pacing w:val="8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ha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v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pacing w:val="10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b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ee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n</w:t>
      </w:r>
      <w:r w:rsidRPr="00BA4BD6">
        <w:rPr>
          <w:rFonts w:asciiTheme="minorHAnsi" w:eastAsia="Courier New" w:hAnsiTheme="minorHAnsi" w:cstheme="minorHAnsi"/>
          <w:spacing w:val="8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w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i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de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l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y</w:t>
      </w:r>
      <w:r w:rsidRPr="00BA4BD6">
        <w:rPr>
          <w:rFonts w:asciiTheme="minorHAnsi" w:eastAsia="Courier New" w:hAnsiTheme="minorHAnsi" w:cstheme="minorHAnsi"/>
          <w:spacing w:val="12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d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is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t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ri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b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ut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d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 xml:space="preserve">. </w:t>
      </w:r>
      <w:r w:rsidRPr="00BA4BD6">
        <w:rPr>
          <w:rFonts w:asciiTheme="minorHAnsi" w:eastAsia="Courier New" w:hAnsiTheme="minorHAnsi" w:cstheme="minorHAnsi"/>
          <w:spacing w:val="20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I</w:t>
      </w:r>
      <w:r w:rsidRPr="00BA4BD6">
        <w:rPr>
          <w:rFonts w:asciiTheme="minorHAnsi" w:eastAsia="Courier New" w:hAnsiTheme="minorHAnsi" w:cstheme="minorHAnsi"/>
          <w:spacing w:val="4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sh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a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r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pacing w:val="9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w w:val="101"/>
          <w:sz w:val="22"/>
          <w:szCs w:val="22"/>
        </w:rPr>
        <w:t>th</w:t>
      </w:r>
      <w:r w:rsidRPr="00BA4BD6">
        <w:rPr>
          <w:rFonts w:asciiTheme="minorHAnsi" w:eastAsia="Courier New" w:hAnsiTheme="minorHAnsi" w:cstheme="minorHAnsi"/>
          <w:spacing w:val="-1"/>
          <w:w w:val="101"/>
          <w:sz w:val="22"/>
          <w:szCs w:val="22"/>
        </w:rPr>
        <w:t>i</w:t>
      </w:r>
      <w:r w:rsidRPr="00BA4BD6">
        <w:rPr>
          <w:rFonts w:asciiTheme="minorHAnsi" w:eastAsia="Courier New" w:hAnsiTheme="minorHAnsi" w:cstheme="minorHAnsi"/>
          <w:w w:val="101"/>
          <w:sz w:val="22"/>
          <w:szCs w:val="22"/>
        </w:rPr>
        <w:t xml:space="preserve">s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on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l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y</w:t>
      </w:r>
      <w:r w:rsidRPr="00BA4BD6">
        <w:rPr>
          <w:rFonts w:asciiTheme="minorHAnsi" w:eastAsia="Courier New" w:hAnsiTheme="minorHAnsi" w:cstheme="minorHAnsi"/>
          <w:spacing w:val="10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t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o</w:t>
      </w:r>
      <w:r w:rsidRPr="00BA4BD6">
        <w:rPr>
          <w:rFonts w:asciiTheme="minorHAnsi" w:eastAsia="Courier New" w:hAnsiTheme="minorHAnsi" w:cstheme="minorHAnsi"/>
          <w:spacing w:val="7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g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iv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pacing w:val="8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c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r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ed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i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bi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l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it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y</w:t>
      </w:r>
      <w:r w:rsidRPr="00BA4BD6">
        <w:rPr>
          <w:rFonts w:asciiTheme="minorHAnsi" w:eastAsia="Courier New" w:hAnsiTheme="minorHAnsi" w:cstheme="minorHAnsi"/>
          <w:spacing w:val="16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t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o</w:t>
      </w:r>
      <w:r w:rsidRPr="00BA4BD6">
        <w:rPr>
          <w:rFonts w:asciiTheme="minorHAnsi" w:eastAsia="Courier New" w:hAnsiTheme="minorHAnsi" w:cstheme="minorHAnsi"/>
          <w:spacing w:val="5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m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y</w:t>
      </w:r>
      <w:r w:rsidRPr="00BA4BD6">
        <w:rPr>
          <w:rFonts w:asciiTheme="minorHAnsi" w:eastAsia="Courier New" w:hAnsiTheme="minorHAnsi" w:cstheme="minorHAnsi"/>
          <w:spacing w:val="5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r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co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m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me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n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da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t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io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n</w:t>
      </w:r>
      <w:r w:rsidRPr="00BA4BD6">
        <w:rPr>
          <w:rFonts w:asciiTheme="minorHAnsi" w:eastAsia="Courier New" w:hAnsiTheme="minorHAnsi" w:cstheme="minorHAnsi"/>
          <w:spacing w:val="19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f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o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r</w:t>
      </w:r>
      <w:r w:rsidRPr="00BA4BD6">
        <w:rPr>
          <w:rFonts w:asciiTheme="minorHAnsi" w:eastAsia="Courier New" w:hAnsiTheme="minorHAnsi" w:cstheme="minorHAnsi"/>
          <w:spacing w:val="8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J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oh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n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 xml:space="preserve">. </w:t>
      </w:r>
      <w:r w:rsidRPr="00BA4BD6">
        <w:rPr>
          <w:rFonts w:asciiTheme="minorHAnsi" w:eastAsia="Courier New" w:hAnsiTheme="minorHAnsi" w:cstheme="minorHAnsi"/>
          <w:spacing w:val="12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H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pacing w:val="5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de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er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v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pacing w:val="12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w w:val="101"/>
          <w:sz w:val="22"/>
          <w:szCs w:val="22"/>
        </w:rPr>
        <w:t>th</w:t>
      </w:r>
      <w:r w:rsidRPr="00BA4BD6">
        <w:rPr>
          <w:rFonts w:asciiTheme="minorHAnsi" w:eastAsia="Courier New" w:hAnsiTheme="minorHAnsi" w:cstheme="minorHAnsi"/>
          <w:w w:val="101"/>
          <w:sz w:val="22"/>
          <w:szCs w:val="22"/>
        </w:rPr>
        <w:t xml:space="preserve">e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re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c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om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m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en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d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at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i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o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n</w:t>
      </w:r>
      <w:r w:rsidRPr="00BA4BD6">
        <w:rPr>
          <w:rFonts w:asciiTheme="minorHAnsi" w:eastAsia="Courier New" w:hAnsiTheme="minorHAnsi" w:cstheme="minorHAnsi"/>
          <w:spacing w:val="19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o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f</w:t>
      </w:r>
      <w:r w:rsidRPr="00BA4BD6">
        <w:rPr>
          <w:rFonts w:asciiTheme="minorHAnsi" w:eastAsia="Courier New" w:hAnsiTheme="minorHAnsi" w:cstheme="minorHAnsi"/>
          <w:spacing w:val="5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"o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l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d</w:t>
      </w:r>
      <w:r w:rsidRPr="00BA4BD6">
        <w:rPr>
          <w:rFonts w:asciiTheme="minorHAnsi" w:eastAsia="Courier New" w:hAnsiTheme="minorHAnsi" w:cstheme="minorHAnsi"/>
          <w:spacing w:val="10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h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an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d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"</w:t>
      </w:r>
      <w:r w:rsidRPr="00BA4BD6">
        <w:rPr>
          <w:rFonts w:asciiTheme="minorHAnsi" w:eastAsia="Courier New" w:hAnsiTheme="minorHAnsi" w:cstheme="minorHAnsi"/>
          <w:spacing w:val="10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li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k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pacing w:val="10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m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ys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lf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,</w:t>
      </w:r>
      <w:r w:rsidRPr="00BA4BD6">
        <w:rPr>
          <w:rFonts w:asciiTheme="minorHAnsi" w:eastAsia="Courier New" w:hAnsiTheme="minorHAnsi" w:cstheme="minorHAnsi"/>
          <w:spacing w:val="11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a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n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d</w:t>
      </w:r>
      <w:r w:rsidRPr="00BA4BD6">
        <w:rPr>
          <w:rFonts w:asciiTheme="minorHAnsi" w:eastAsia="Courier New" w:hAnsiTheme="minorHAnsi" w:cstheme="minorHAnsi"/>
          <w:spacing w:val="8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I</w:t>
      </w:r>
      <w:r w:rsidRPr="00BA4BD6">
        <w:rPr>
          <w:rFonts w:asciiTheme="minorHAnsi" w:eastAsia="Courier New" w:hAnsiTheme="minorHAnsi" w:cstheme="minorHAnsi"/>
          <w:spacing w:val="4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a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m</w:t>
      </w:r>
      <w:r w:rsidRPr="00BA4BD6">
        <w:rPr>
          <w:rFonts w:asciiTheme="minorHAnsi" w:eastAsia="Courier New" w:hAnsiTheme="minorHAnsi" w:cstheme="minorHAnsi"/>
          <w:spacing w:val="5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p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l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ea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d</w:t>
      </w:r>
      <w:r w:rsidRPr="00BA4BD6">
        <w:rPr>
          <w:rFonts w:asciiTheme="minorHAnsi" w:eastAsia="Courier New" w:hAnsiTheme="minorHAnsi" w:cstheme="minorHAnsi"/>
          <w:spacing w:val="11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t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o</w:t>
      </w:r>
      <w:r w:rsidRPr="00BA4BD6">
        <w:rPr>
          <w:rFonts w:asciiTheme="minorHAnsi" w:eastAsia="Courier New" w:hAnsiTheme="minorHAnsi" w:cstheme="minorHAnsi"/>
          <w:spacing w:val="5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b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pacing w:val="5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pa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r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t</w:t>
      </w:r>
      <w:r w:rsidRPr="00BA4BD6">
        <w:rPr>
          <w:rFonts w:asciiTheme="minorHAnsi" w:eastAsia="Courier New" w:hAnsiTheme="minorHAnsi" w:cstheme="minorHAnsi"/>
          <w:spacing w:val="10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w w:val="101"/>
          <w:sz w:val="22"/>
          <w:szCs w:val="22"/>
        </w:rPr>
        <w:t>o</w:t>
      </w:r>
      <w:r w:rsidRPr="00BA4BD6">
        <w:rPr>
          <w:rFonts w:asciiTheme="minorHAnsi" w:eastAsia="Courier New" w:hAnsiTheme="minorHAnsi" w:cstheme="minorHAnsi"/>
          <w:w w:val="101"/>
          <w:sz w:val="22"/>
          <w:szCs w:val="22"/>
        </w:rPr>
        <w:t xml:space="preserve">f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hi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pacing w:val="6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w w:val="101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pacing w:val="-1"/>
          <w:w w:val="101"/>
          <w:sz w:val="22"/>
          <w:szCs w:val="22"/>
        </w:rPr>
        <w:t>u</w:t>
      </w:r>
      <w:r w:rsidRPr="00BA4BD6">
        <w:rPr>
          <w:rFonts w:asciiTheme="minorHAnsi" w:eastAsia="Courier New" w:hAnsiTheme="minorHAnsi" w:cstheme="minorHAnsi"/>
          <w:spacing w:val="1"/>
          <w:w w:val="101"/>
          <w:sz w:val="22"/>
          <w:szCs w:val="22"/>
        </w:rPr>
        <w:t>pp</w:t>
      </w:r>
      <w:r w:rsidRPr="00BA4BD6">
        <w:rPr>
          <w:rFonts w:asciiTheme="minorHAnsi" w:eastAsia="Courier New" w:hAnsiTheme="minorHAnsi" w:cstheme="minorHAnsi"/>
          <w:spacing w:val="-1"/>
          <w:w w:val="101"/>
          <w:sz w:val="22"/>
          <w:szCs w:val="22"/>
        </w:rPr>
        <w:t>o</w:t>
      </w:r>
      <w:r w:rsidRPr="00BA4BD6">
        <w:rPr>
          <w:rFonts w:asciiTheme="minorHAnsi" w:eastAsia="Courier New" w:hAnsiTheme="minorHAnsi" w:cstheme="minorHAnsi"/>
          <w:spacing w:val="1"/>
          <w:w w:val="101"/>
          <w:sz w:val="22"/>
          <w:szCs w:val="22"/>
        </w:rPr>
        <w:t>rt</w:t>
      </w:r>
      <w:r w:rsidRPr="00BA4BD6">
        <w:rPr>
          <w:rFonts w:asciiTheme="minorHAnsi" w:eastAsia="Courier New" w:hAnsiTheme="minorHAnsi" w:cstheme="minorHAnsi"/>
          <w:w w:val="101"/>
          <w:sz w:val="22"/>
          <w:szCs w:val="22"/>
        </w:rPr>
        <w:t>.</w:t>
      </w:r>
    </w:p>
    <w:p w14:paraId="542FD23B" w14:textId="77777777" w:rsidR="00F47817" w:rsidRPr="00BA4BD6" w:rsidRDefault="00F47817">
      <w:pPr>
        <w:spacing w:before="2" w:line="220" w:lineRule="exact"/>
        <w:rPr>
          <w:rFonts w:asciiTheme="minorHAnsi" w:hAnsiTheme="minorHAnsi" w:cstheme="minorHAnsi"/>
          <w:sz w:val="22"/>
          <w:szCs w:val="22"/>
        </w:rPr>
      </w:pPr>
    </w:p>
    <w:p w14:paraId="49A1138D" w14:textId="77777777" w:rsidR="00F47817" w:rsidRPr="00BA4BD6" w:rsidRDefault="00C91CEF">
      <w:pPr>
        <w:spacing w:line="243" w:lineRule="auto"/>
        <w:ind w:left="109" w:right="899"/>
        <w:rPr>
          <w:rFonts w:asciiTheme="minorHAnsi" w:eastAsia="Courier New" w:hAnsiTheme="minorHAnsi" w:cstheme="minorHAnsi"/>
          <w:sz w:val="22"/>
          <w:szCs w:val="22"/>
        </w:rPr>
      </w:pP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Sh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o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ul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d</w:t>
      </w:r>
      <w:r w:rsidRPr="00BA4BD6">
        <w:rPr>
          <w:rFonts w:asciiTheme="minorHAnsi" w:eastAsia="Courier New" w:hAnsiTheme="minorHAnsi" w:cstheme="minorHAnsi"/>
          <w:spacing w:val="10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y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o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u</w:t>
      </w:r>
      <w:r w:rsidRPr="00BA4BD6">
        <w:rPr>
          <w:rFonts w:asciiTheme="minorHAnsi" w:eastAsia="Courier New" w:hAnsiTheme="minorHAnsi" w:cstheme="minorHAnsi"/>
          <w:spacing w:val="8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h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av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pacing w:val="8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f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u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rt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h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r</w:t>
      </w:r>
      <w:r w:rsidRPr="00BA4BD6">
        <w:rPr>
          <w:rFonts w:asciiTheme="minorHAnsi" w:eastAsia="Courier New" w:hAnsiTheme="minorHAnsi" w:cstheme="minorHAnsi"/>
          <w:spacing w:val="11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qu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st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i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on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pacing w:val="13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c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o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nc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rn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i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n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g</w:t>
      </w:r>
      <w:r w:rsidRPr="00BA4BD6">
        <w:rPr>
          <w:rFonts w:asciiTheme="minorHAnsi" w:eastAsia="Courier New" w:hAnsiTheme="minorHAnsi" w:cstheme="minorHAnsi"/>
          <w:spacing w:val="14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Jo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h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n</w:t>
      </w:r>
      <w:r w:rsidRPr="00BA4BD6">
        <w:rPr>
          <w:rFonts w:asciiTheme="minorHAnsi" w:eastAsia="Courier New" w:hAnsiTheme="minorHAnsi" w:cstheme="minorHAnsi"/>
          <w:spacing w:val="10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p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le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a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pacing w:val="10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fe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l</w:t>
      </w:r>
      <w:r w:rsidRPr="00BA4BD6">
        <w:rPr>
          <w:rFonts w:asciiTheme="minorHAnsi" w:eastAsia="Courier New" w:hAnsiTheme="minorHAnsi" w:cstheme="minorHAnsi"/>
          <w:spacing w:val="10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f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re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pacing w:val="8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w w:val="101"/>
          <w:sz w:val="22"/>
          <w:szCs w:val="22"/>
        </w:rPr>
        <w:t>t</w:t>
      </w:r>
      <w:r w:rsidRPr="00BA4BD6">
        <w:rPr>
          <w:rFonts w:asciiTheme="minorHAnsi" w:eastAsia="Courier New" w:hAnsiTheme="minorHAnsi" w:cstheme="minorHAnsi"/>
          <w:w w:val="101"/>
          <w:sz w:val="22"/>
          <w:szCs w:val="22"/>
        </w:rPr>
        <w:t xml:space="preserve">o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co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n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ta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c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t</w:t>
      </w:r>
      <w:r w:rsidRPr="00BA4BD6">
        <w:rPr>
          <w:rFonts w:asciiTheme="minorHAnsi" w:eastAsia="Courier New" w:hAnsiTheme="minorHAnsi" w:cstheme="minorHAnsi"/>
          <w:spacing w:val="13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m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pacing w:val="7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a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t</w:t>
      </w:r>
      <w:r w:rsidRPr="00BA4BD6">
        <w:rPr>
          <w:rFonts w:asciiTheme="minorHAnsi" w:eastAsia="Courier New" w:hAnsiTheme="minorHAnsi" w:cstheme="minorHAnsi"/>
          <w:spacing w:val="7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4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25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-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45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3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-8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0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0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2</w:t>
      </w:r>
      <w:r w:rsidRPr="00BA4BD6">
        <w:rPr>
          <w:rFonts w:asciiTheme="minorHAnsi" w:eastAsia="Courier New" w:hAnsiTheme="minorHAnsi" w:cstheme="minorHAnsi"/>
          <w:spacing w:val="17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i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n</w:t>
      </w:r>
      <w:r w:rsidRPr="00BA4BD6">
        <w:rPr>
          <w:rFonts w:asciiTheme="minorHAnsi" w:eastAsia="Courier New" w:hAnsiTheme="minorHAnsi" w:cstheme="minorHAnsi"/>
          <w:spacing w:val="5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Be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l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le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v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ue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,</w:t>
      </w:r>
      <w:r w:rsidRPr="00BA4BD6">
        <w:rPr>
          <w:rFonts w:asciiTheme="minorHAnsi" w:eastAsia="Courier New" w:hAnsiTheme="minorHAnsi" w:cstheme="minorHAnsi"/>
          <w:spacing w:val="13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w w:val="101"/>
          <w:sz w:val="22"/>
          <w:szCs w:val="22"/>
        </w:rPr>
        <w:t>W</w:t>
      </w:r>
      <w:r w:rsidRPr="00BA4BD6">
        <w:rPr>
          <w:rFonts w:asciiTheme="minorHAnsi" w:eastAsia="Courier New" w:hAnsiTheme="minorHAnsi" w:cstheme="minorHAnsi"/>
          <w:spacing w:val="-1"/>
          <w:w w:val="101"/>
          <w:sz w:val="22"/>
          <w:szCs w:val="22"/>
        </w:rPr>
        <w:t>a</w:t>
      </w:r>
      <w:r w:rsidRPr="00BA4BD6">
        <w:rPr>
          <w:rFonts w:asciiTheme="minorHAnsi" w:eastAsia="Courier New" w:hAnsiTheme="minorHAnsi" w:cstheme="minorHAnsi"/>
          <w:spacing w:val="1"/>
          <w:w w:val="101"/>
          <w:sz w:val="22"/>
          <w:szCs w:val="22"/>
        </w:rPr>
        <w:t>sh</w:t>
      </w:r>
      <w:r w:rsidRPr="00BA4BD6">
        <w:rPr>
          <w:rFonts w:asciiTheme="minorHAnsi" w:eastAsia="Courier New" w:hAnsiTheme="minorHAnsi" w:cstheme="minorHAnsi"/>
          <w:spacing w:val="-1"/>
          <w:w w:val="101"/>
          <w:sz w:val="22"/>
          <w:szCs w:val="22"/>
        </w:rPr>
        <w:t>i</w:t>
      </w:r>
      <w:r w:rsidRPr="00BA4BD6">
        <w:rPr>
          <w:rFonts w:asciiTheme="minorHAnsi" w:eastAsia="Courier New" w:hAnsiTheme="minorHAnsi" w:cstheme="minorHAnsi"/>
          <w:spacing w:val="1"/>
          <w:w w:val="101"/>
          <w:sz w:val="22"/>
          <w:szCs w:val="22"/>
        </w:rPr>
        <w:t>ng</w:t>
      </w:r>
      <w:r w:rsidRPr="00BA4BD6">
        <w:rPr>
          <w:rFonts w:asciiTheme="minorHAnsi" w:eastAsia="Courier New" w:hAnsiTheme="minorHAnsi" w:cstheme="minorHAnsi"/>
          <w:spacing w:val="-1"/>
          <w:w w:val="101"/>
          <w:sz w:val="22"/>
          <w:szCs w:val="22"/>
        </w:rPr>
        <w:t>t</w:t>
      </w:r>
      <w:r w:rsidRPr="00BA4BD6">
        <w:rPr>
          <w:rFonts w:asciiTheme="minorHAnsi" w:eastAsia="Courier New" w:hAnsiTheme="minorHAnsi" w:cstheme="minorHAnsi"/>
          <w:spacing w:val="1"/>
          <w:w w:val="101"/>
          <w:sz w:val="22"/>
          <w:szCs w:val="22"/>
        </w:rPr>
        <w:t>on</w:t>
      </w:r>
      <w:r w:rsidRPr="00BA4BD6">
        <w:rPr>
          <w:rFonts w:asciiTheme="minorHAnsi" w:eastAsia="Courier New" w:hAnsiTheme="minorHAnsi" w:cstheme="minorHAnsi"/>
          <w:w w:val="101"/>
          <w:sz w:val="22"/>
          <w:szCs w:val="22"/>
        </w:rPr>
        <w:t>.</w:t>
      </w:r>
    </w:p>
    <w:p w14:paraId="4377D433" w14:textId="77777777" w:rsidR="00F47817" w:rsidRPr="00BA4BD6" w:rsidRDefault="00F47817">
      <w:pPr>
        <w:spacing w:before="3" w:line="220" w:lineRule="exact"/>
        <w:rPr>
          <w:rFonts w:asciiTheme="minorHAnsi" w:hAnsiTheme="minorHAnsi" w:cstheme="minorHAnsi"/>
          <w:sz w:val="22"/>
          <w:szCs w:val="22"/>
        </w:rPr>
      </w:pPr>
    </w:p>
    <w:p w14:paraId="67148968" w14:textId="77777777" w:rsidR="00F47817" w:rsidRPr="00BA4BD6" w:rsidRDefault="00C91CEF">
      <w:pPr>
        <w:spacing w:line="248" w:lineRule="auto"/>
        <w:ind w:left="109" w:right="548"/>
        <w:rPr>
          <w:rFonts w:asciiTheme="minorHAnsi" w:eastAsia="Courier New" w:hAnsiTheme="minorHAnsi" w:cstheme="minorHAnsi"/>
          <w:sz w:val="22"/>
          <w:szCs w:val="22"/>
        </w:rPr>
      </w:pP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Wi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hi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n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g</w:t>
      </w:r>
      <w:r w:rsidRPr="00BA4BD6">
        <w:rPr>
          <w:rFonts w:asciiTheme="minorHAnsi" w:eastAsia="Courier New" w:hAnsiTheme="minorHAnsi" w:cstheme="minorHAnsi"/>
          <w:spacing w:val="13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y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o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u</w:t>
      </w:r>
      <w:r w:rsidRPr="00BA4BD6">
        <w:rPr>
          <w:rFonts w:asciiTheme="minorHAnsi" w:eastAsia="Courier New" w:hAnsiTheme="minorHAnsi" w:cstheme="minorHAnsi"/>
          <w:spacing w:val="6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co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n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ti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n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ue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d</w:t>
      </w:r>
      <w:r w:rsidRPr="00BA4BD6">
        <w:rPr>
          <w:rFonts w:asciiTheme="minorHAnsi" w:eastAsia="Courier New" w:hAnsiTheme="minorHAnsi" w:cstheme="minorHAnsi"/>
          <w:spacing w:val="13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a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n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d</w:t>
      </w:r>
      <w:r w:rsidRPr="00BA4BD6">
        <w:rPr>
          <w:rFonts w:asciiTheme="minorHAnsi" w:eastAsia="Courier New" w:hAnsiTheme="minorHAnsi" w:cstheme="minorHAnsi"/>
          <w:spacing w:val="8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f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ut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u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r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pacing w:val="10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su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c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ce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pacing w:val="13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a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n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d</w:t>
      </w:r>
      <w:r w:rsidRPr="00BA4BD6">
        <w:rPr>
          <w:rFonts w:asciiTheme="minorHAnsi" w:eastAsia="Courier New" w:hAnsiTheme="minorHAnsi" w:cstheme="minorHAnsi"/>
          <w:spacing w:val="6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th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a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n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k</w:t>
      </w:r>
      <w:r w:rsidRPr="00BA4BD6">
        <w:rPr>
          <w:rFonts w:asciiTheme="minorHAnsi" w:eastAsia="Courier New" w:hAnsiTheme="minorHAnsi" w:cstheme="minorHAnsi"/>
          <w:spacing w:val="9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yo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u</w:t>
      </w:r>
      <w:r w:rsidRPr="00BA4BD6">
        <w:rPr>
          <w:rFonts w:asciiTheme="minorHAnsi" w:eastAsia="Courier New" w:hAnsiTheme="minorHAnsi" w:cstheme="minorHAnsi"/>
          <w:spacing w:val="6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f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o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r</w:t>
      </w:r>
      <w:r w:rsidRPr="00BA4BD6">
        <w:rPr>
          <w:rFonts w:asciiTheme="minorHAnsi" w:eastAsia="Courier New" w:hAnsiTheme="minorHAnsi" w:cstheme="minorHAnsi"/>
          <w:spacing w:val="8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y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ou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r</w:t>
      </w:r>
      <w:r w:rsidRPr="00BA4BD6">
        <w:rPr>
          <w:rFonts w:asciiTheme="minorHAnsi" w:eastAsia="Courier New" w:hAnsiTheme="minorHAnsi" w:cstheme="minorHAnsi"/>
          <w:spacing w:val="8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t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i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m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pacing w:val="8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w w:val="101"/>
          <w:sz w:val="22"/>
          <w:szCs w:val="22"/>
        </w:rPr>
        <w:t>an</w:t>
      </w:r>
      <w:r w:rsidRPr="00BA4BD6">
        <w:rPr>
          <w:rFonts w:asciiTheme="minorHAnsi" w:eastAsia="Courier New" w:hAnsiTheme="minorHAnsi" w:cstheme="minorHAnsi"/>
          <w:w w:val="101"/>
          <w:sz w:val="22"/>
          <w:szCs w:val="22"/>
        </w:rPr>
        <w:t xml:space="preserve">d 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co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n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si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d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er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a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ti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o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n</w:t>
      </w:r>
      <w:r w:rsidRPr="00BA4BD6">
        <w:rPr>
          <w:rFonts w:asciiTheme="minorHAnsi" w:eastAsia="Courier New" w:hAnsiTheme="minorHAnsi" w:cstheme="minorHAnsi"/>
          <w:spacing w:val="20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r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eg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a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rd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i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n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g</w:t>
      </w:r>
      <w:r w:rsidRPr="00BA4BD6">
        <w:rPr>
          <w:rFonts w:asciiTheme="minorHAnsi" w:eastAsia="Courier New" w:hAnsiTheme="minorHAnsi" w:cstheme="minorHAnsi"/>
          <w:spacing w:val="13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w w:val="101"/>
          <w:sz w:val="22"/>
          <w:szCs w:val="22"/>
        </w:rPr>
        <w:t>Jo</w:t>
      </w:r>
      <w:r w:rsidRPr="00BA4BD6">
        <w:rPr>
          <w:rFonts w:asciiTheme="minorHAnsi" w:eastAsia="Courier New" w:hAnsiTheme="minorHAnsi" w:cstheme="minorHAnsi"/>
          <w:spacing w:val="-1"/>
          <w:w w:val="101"/>
          <w:sz w:val="22"/>
          <w:szCs w:val="22"/>
        </w:rPr>
        <w:t>h</w:t>
      </w:r>
      <w:r w:rsidRPr="00BA4BD6">
        <w:rPr>
          <w:rFonts w:asciiTheme="minorHAnsi" w:eastAsia="Courier New" w:hAnsiTheme="minorHAnsi" w:cstheme="minorHAnsi"/>
          <w:spacing w:val="1"/>
          <w:w w:val="101"/>
          <w:sz w:val="22"/>
          <w:szCs w:val="22"/>
        </w:rPr>
        <w:t>n</w:t>
      </w:r>
      <w:r w:rsidRPr="00BA4BD6">
        <w:rPr>
          <w:rFonts w:asciiTheme="minorHAnsi" w:eastAsia="Courier New" w:hAnsiTheme="minorHAnsi" w:cstheme="minorHAnsi"/>
          <w:w w:val="101"/>
          <w:sz w:val="22"/>
          <w:szCs w:val="22"/>
        </w:rPr>
        <w:t>.</w:t>
      </w:r>
    </w:p>
    <w:p w14:paraId="19E855AB" w14:textId="77777777" w:rsidR="00F47817" w:rsidRPr="00BA4BD6" w:rsidRDefault="00F4781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12B3068" w14:textId="77777777" w:rsidR="00F47817" w:rsidRPr="00BA4BD6" w:rsidRDefault="00F4781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0ECAA7E" w14:textId="77777777" w:rsidR="00F47817" w:rsidRPr="00BA4BD6" w:rsidRDefault="00F47817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4255A421" w14:textId="77777777" w:rsidR="00F47817" w:rsidRPr="00BA4BD6" w:rsidRDefault="00C91CEF">
      <w:pPr>
        <w:ind w:left="3345" w:right="3817"/>
        <w:jc w:val="center"/>
        <w:rPr>
          <w:rFonts w:asciiTheme="minorHAnsi" w:eastAsia="Courier New" w:hAnsiTheme="minorHAnsi" w:cstheme="minorHAnsi"/>
          <w:sz w:val="22"/>
          <w:szCs w:val="22"/>
        </w:rPr>
      </w:pP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i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nc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re</w:t>
      </w: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l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y</w:t>
      </w:r>
      <w:r w:rsidRPr="00BA4BD6">
        <w:rPr>
          <w:rFonts w:asciiTheme="minorHAnsi" w:eastAsia="Courier New" w:hAnsiTheme="minorHAnsi" w:cstheme="minorHAnsi"/>
          <w:spacing w:val="15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-1"/>
          <w:w w:val="101"/>
          <w:sz w:val="22"/>
          <w:szCs w:val="22"/>
        </w:rPr>
        <w:t>y</w:t>
      </w:r>
      <w:r w:rsidRPr="00BA4BD6">
        <w:rPr>
          <w:rFonts w:asciiTheme="minorHAnsi" w:eastAsia="Courier New" w:hAnsiTheme="minorHAnsi" w:cstheme="minorHAnsi"/>
          <w:spacing w:val="1"/>
          <w:w w:val="101"/>
          <w:sz w:val="22"/>
          <w:szCs w:val="22"/>
        </w:rPr>
        <w:t>ou</w:t>
      </w:r>
      <w:r w:rsidRPr="00BA4BD6">
        <w:rPr>
          <w:rFonts w:asciiTheme="minorHAnsi" w:eastAsia="Courier New" w:hAnsiTheme="minorHAnsi" w:cstheme="minorHAnsi"/>
          <w:spacing w:val="-1"/>
          <w:w w:val="101"/>
          <w:sz w:val="22"/>
          <w:szCs w:val="22"/>
        </w:rPr>
        <w:t>r</w:t>
      </w:r>
      <w:r w:rsidRPr="00BA4BD6">
        <w:rPr>
          <w:rFonts w:asciiTheme="minorHAnsi" w:eastAsia="Courier New" w:hAnsiTheme="minorHAnsi" w:cstheme="minorHAnsi"/>
          <w:spacing w:val="1"/>
          <w:w w:val="101"/>
          <w:sz w:val="22"/>
          <w:szCs w:val="22"/>
        </w:rPr>
        <w:t>s</w:t>
      </w:r>
      <w:r w:rsidRPr="00BA4BD6">
        <w:rPr>
          <w:rFonts w:asciiTheme="minorHAnsi" w:eastAsia="Courier New" w:hAnsiTheme="minorHAnsi" w:cstheme="minorHAnsi"/>
          <w:w w:val="101"/>
          <w:sz w:val="22"/>
          <w:szCs w:val="22"/>
        </w:rPr>
        <w:t>,</w:t>
      </w:r>
    </w:p>
    <w:p w14:paraId="6A864AD8" w14:textId="77777777" w:rsidR="00F47817" w:rsidRPr="00BA4BD6" w:rsidRDefault="00F47817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3CF23DE6" w14:textId="77777777" w:rsidR="00F47817" w:rsidRPr="00BA4BD6" w:rsidRDefault="00C91CEF">
      <w:pPr>
        <w:ind w:left="4164" w:right="3116"/>
        <w:jc w:val="center"/>
        <w:rPr>
          <w:rFonts w:asciiTheme="minorHAnsi" w:eastAsia="Courier New" w:hAnsiTheme="minorHAnsi" w:cstheme="minorHAnsi"/>
          <w:sz w:val="22"/>
          <w:szCs w:val="22"/>
        </w:rPr>
      </w:pPr>
      <w:r w:rsidRPr="00BA4BD6">
        <w:rPr>
          <w:rFonts w:asciiTheme="minorHAnsi" w:eastAsia="Courier New" w:hAnsiTheme="minorHAnsi" w:cstheme="minorHAnsi"/>
          <w:spacing w:val="-1"/>
          <w:sz w:val="22"/>
          <w:szCs w:val="22"/>
        </w:rPr>
        <w:t>B</w:t>
      </w:r>
      <w:r w:rsidRPr="00BA4BD6">
        <w:rPr>
          <w:rFonts w:asciiTheme="minorHAnsi" w:eastAsia="Courier New" w:hAnsiTheme="minorHAnsi" w:cstheme="minorHAnsi"/>
          <w:spacing w:val="1"/>
          <w:sz w:val="22"/>
          <w:szCs w:val="22"/>
        </w:rPr>
        <w:t>o</w:t>
      </w:r>
      <w:r w:rsidRPr="00BA4BD6">
        <w:rPr>
          <w:rFonts w:asciiTheme="minorHAnsi" w:eastAsia="Courier New" w:hAnsiTheme="minorHAnsi" w:cstheme="minorHAnsi"/>
          <w:sz w:val="22"/>
          <w:szCs w:val="22"/>
        </w:rPr>
        <w:t>b</w:t>
      </w:r>
      <w:r w:rsidRPr="00BA4BD6">
        <w:rPr>
          <w:rFonts w:asciiTheme="minorHAnsi" w:eastAsia="Courier New" w:hAnsiTheme="minorHAnsi" w:cstheme="minorHAnsi"/>
          <w:spacing w:val="6"/>
          <w:sz w:val="22"/>
          <w:szCs w:val="22"/>
        </w:rPr>
        <w:t xml:space="preserve"> </w:t>
      </w:r>
      <w:r w:rsidRPr="00BA4BD6">
        <w:rPr>
          <w:rFonts w:asciiTheme="minorHAnsi" w:eastAsia="Courier New" w:hAnsiTheme="minorHAnsi" w:cstheme="minorHAnsi"/>
          <w:spacing w:val="1"/>
          <w:w w:val="101"/>
          <w:sz w:val="22"/>
          <w:szCs w:val="22"/>
        </w:rPr>
        <w:t>Kl</w:t>
      </w:r>
      <w:r w:rsidRPr="00BA4BD6">
        <w:rPr>
          <w:rFonts w:asciiTheme="minorHAnsi" w:eastAsia="Courier New" w:hAnsiTheme="minorHAnsi" w:cstheme="minorHAnsi"/>
          <w:spacing w:val="-1"/>
          <w:w w:val="101"/>
          <w:sz w:val="22"/>
          <w:szCs w:val="22"/>
        </w:rPr>
        <w:t>o</w:t>
      </w:r>
      <w:r w:rsidRPr="00BA4BD6">
        <w:rPr>
          <w:rFonts w:asciiTheme="minorHAnsi" w:eastAsia="Courier New" w:hAnsiTheme="minorHAnsi" w:cstheme="minorHAnsi"/>
          <w:spacing w:val="1"/>
          <w:w w:val="101"/>
          <w:sz w:val="22"/>
          <w:szCs w:val="22"/>
        </w:rPr>
        <w:t>pp</w:t>
      </w:r>
      <w:r w:rsidRPr="00BA4BD6">
        <w:rPr>
          <w:rFonts w:asciiTheme="minorHAnsi" w:eastAsia="Courier New" w:hAnsiTheme="minorHAnsi" w:cstheme="minorHAnsi"/>
          <w:spacing w:val="-1"/>
          <w:w w:val="101"/>
          <w:sz w:val="22"/>
          <w:szCs w:val="22"/>
        </w:rPr>
        <w:t>e</w:t>
      </w:r>
      <w:r w:rsidRPr="00BA4BD6">
        <w:rPr>
          <w:rFonts w:asciiTheme="minorHAnsi" w:eastAsia="Courier New" w:hAnsiTheme="minorHAnsi" w:cstheme="minorHAnsi"/>
          <w:spacing w:val="1"/>
          <w:w w:val="101"/>
          <w:sz w:val="22"/>
          <w:szCs w:val="22"/>
        </w:rPr>
        <w:t>nb</w:t>
      </w:r>
      <w:r w:rsidRPr="00BA4BD6">
        <w:rPr>
          <w:rFonts w:asciiTheme="minorHAnsi" w:eastAsia="Courier New" w:hAnsiTheme="minorHAnsi" w:cstheme="minorHAnsi"/>
          <w:spacing w:val="-1"/>
          <w:w w:val="101"/>
          <w:sz w:val="22"/>
          <w:szCs w:val="22"/>
        </w:rPr>
        <w:t>u</w:t>
      </w:r>
      <w:r w:rsidRPr="00BA4BD6">
        <w:rPr>
          <w:rFonts w:asciiTheme="minorHAnsi" w:eastAsia="Courier New" w:hAnsiTheme="minorHAnsi" w:cstheme="minorHAnsi"/>
          <w:spacing w:val="1"/>
          <w:w w:val="101"/>
          <w:sz w:val="22"/>
          <w:szCs w:val="22"/>
        </w:rPr>
        <w:t>r</w:t>
      </w:r>
      <w:r w:rsidRPr="00BA4BD6">
        <w:rPr>
          <w:rFonts w:asciiTheme="minorHAnsi" w:eastAsia="Courier New" w:hAnsiTheme="minorHAnsi" w:cstheme="minorHAnsi"/>
          <w:w w:val="101"/>
          <w:sz w:val="22"/>
          <w:szCs w:val="22"/>
        </w:rPr>
        <w:t>g</w:t>
      </w:r>
    </w:p>
    <w:sectPr w:rsidR="00F47817" w:rsidRPr="00BA4BD6">
      <w:pgSz w:w="11900" w:h="16840"/>
      <w:pgMar w:top="1800" w:right="1620" w:bottom="280" w:left="1180" w:header="144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90086F" w14:textId="77777777" w:rsidR="00C91CEF" w:rsidRDefault="00C91CEF">
      <w:r>
        <w:separator/>
      </w:r>
    </w:p>
  </w:endnote>
  <w:endnote w:type="continuationSeparator" w:id="0">
    <w:p w14:paraId="7C3E7E52" w14:textId="77777777" w:rsidR="00C91CEF" w:rsidRDefault="00C91C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12F5A9" w14:textId="77777777" w:rsidR="00C91CEF" w:rsidRDefault="00C91CEF">
      <w:r>
        <w:separator/>
      </w:r>
    </w:p>
  </w:footnote>
  <w:footnote w:type="continuationSeparator" w:id="0">
    <w:p w14:paraId="3DD2EC11" w14:textId="77777777" w:rsidR="00C91CEF" w:rsidRDefault="00C91C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8BFE3" w14:textId="77777777" w:rsidR="00F47817" w:rsidRDefault="00C91CEF">
    <w:pPr>
      <w:spacing w:line="200" w:lineRule="exact"/>
    </w:pPr>
    <w:r>
      <w:pict w14:anchorId="0ED06564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63.45pt;margin-top:71.1pt;width:98.95pt;height:22.85pt;z-index:-251658752;mso-position-horizontal-relative:page;mso-position-vertical-relative:page" filled="f" stroked="f">
          <v:textbox inset="0,0,0,0">
            <w:txbxContent>
              <w:p w14:paraId="6BCE6A64" w14:textId="77777777" w:rsidR="00F47817" w:rsidRDefault="00C91CEF">
                <w:pPr>
                  <w:spacing w:line="200" w:lineRule="exact"/>
                  <w:ind w:left="20" w:right="-29"/>
                  <w:rPr>
                    <w:sz w:val="19"/>
                    <w:szCs w:val="19"/>
                  </w:rPr>
                </w:pPr>
                <w:r>
                  <w:rPr>
                    <w:spacing w:val="1"/>
                    <w:sz w:val="19"/>
                    <w:szCs w:val="19"/>
                  </w:rPr>
                  <w:t>J</w:t>
                </w:r>
                <w:r>
                  <w:rPr>
                    <w:spacing w:val="2"/>
                    <w:sz w:val="19"/>
                    <w:szCs w:val="19"/>
                  </w:rPr>
                  <w:t>o</w:t>
                </w:r>
                <w:r>
                  <w:rPr>
                    <w:spacing w:val="-1"/>
                    <w:sz w:val="19"/>
                    <w:szCs w:val="19"/>
                  </w:rPr>
                  <w:t>h</w:t>
                </w:r>
                <w:r>
                  <w:rPr>
                    <w:sz w:val="19"/>
                    <w:szCs w:val="19"/>
                  </w:rPr>
                  <w:t>n</w:t>
                </w:r>
                <w:r>
                  <w:rPr>
                    <w:spacing w:val="8"/>
                    <w:sz w:val="19"/>
                    <w:szCs w:val="19"/>
                  </w:rPr>
                  <w:t xml:space="preserve"> </w:t>
                </w:r>
                <w:r>
                  <w:rPr>
                    <w:spacing w:val="-2"/>
                    <w:sz w:val="19"/>
                    <w:szCs w:val="19"/>
                  </w:rPr>
                  <w:t>S</w:t>
                </w:r>
                <w:r>
                  <w:rPr>
                    <w:sz w:val="19"/>
                    <w:szCs w:val="19"/>
                  </w:rPr>
                  <w:t>a</w:t>
                </w:r>
                <w:r>
                  <w:rPr>
                    <w:spacing w:val="1"/>
                    <w:sz w:val="19"/>
                    <w:szCs w:val="19"/>
                  </w:rPr>
                  <w:t>i</w:t>
                </w:r>
                <w:r>
                  <w:rPr>
                    <w:spacing w:val="2"/>
                    <w:sz w:val="19"/>
                    <w:szCs w:val="19"/>
                  </w:rPr>
                  <w:t>n</w:t>
                </w:r>
                <w:r>
                  <w:rPr>
                    <w:spacing w:val="-1"/>
                    <w:sz w:val="19"/>
                    <w:szCs w:val="19"/>
                  </w:rPr>
                  <w:t>t</w:t>
                </w:r>
                <w:r>
                  <w:rPr>
                    <w:spacing w:val="1"/>
                    <w:sz w:val="19"/>
                    <w:szCs w:val="19"/>
                  </w:rPr>
                  <w:t>i</w:t>
                </w:r>
                <w:r>
                  <w:rPr>
                    <w:spacing w:val="-1"/>
                    <w:sz w:val="19"/>
                    <w:szCs w:val="19"/>
                  </w:rPr>
                  <w:t>g</w:t>
                </w:r>
                <w:r>
                  <w:rPr>
                    <w:spacing w:val="2"/>
                    <w:sz w:val="19"/>
                    <w:szCs w:val="19"/>
                  </w:rPr>
                  <w:t>n</w:t>
                </w:r>
                <w:r>
                  <w:rPr>
                    <w:spacing w:val="-1"/>
                    <w:sz w:val="19"/>
                    <w:szCs w:val="19"/>
                  </w:rPr>
                  <w:t>o</w:t>
                </w:r>
                <w:r>
                  <w:rPr>
                    <w:sz w:val="19"/>
                    <w:szCs w:val="19"/>
                  </w:rPr>
                  <w:t>n</w:t>
                </w:r>
                <w:r>
                  <w:rPr>
                    <w:spacing w:val="13"/>
                    <w:sz w:val="19"/>
                    <w:szCs w:val="19"/>
                  </w:rPr>
                  <w:t xml:space="preserve"> </w:t>
                </w:r>
                <w:r>
                  <w:rPr>
                    <w:w w:val="102"/>
                    <w:sz w:val="19"/>
                    <w:szCs w:val="19"/>
                  </w:rPr>
                  <w:t>Re</w:t>
                </w:r>
                <w:r>
                  <w:rPr>
                    <w:spacing w:val="1"/>
                    <w:w w:val="101"/>
                    <w:sz w:val="19"/>
                    <w:szCs w:val="19"/>
                  </w:rPr>
                  <w:t>s</w:t>
                </w:r>
                <w:r>
                  <w:rPr>
                    <w:spacing w:val="2"/>
                    <w:w w:val="101"/>
                    <w:sz w:val="19"/>
                    <w:szCs w:val="19"/>
                  </w:rPr>
                  <w:t>u</w:t>
                </w:r>
                <w:r>
                  <w:rPr>
                    <w:w w:val="102"/>
                    <w:sz w:val="19"/>
                    <w:szCs w:val="19"/>
                  </w:rPr>
                  <w:t>me</w:t>
                </w:r>
              </w:p>
              <w:p w14:paraId="68D47FF4" w14:textId="77777777" w:rsidR="00F47817" w:rsidRDefault="00C91CEF">
                <w:pPr>
                  <w:spacing w:before="4"/>
                  <w:ind w:left="20"/>
                  <w:rPr>
                    <w:sz w:val="19"/>
                    <w:szCs w:val="19"/>
                  </w:rPr>
                </w:pPr>
                <w:r>
                  <w:rPr>
                    <w:spacing w:val="3"/>
                    <w:sz w:val="19"/>
                    <w:szCs w:val="19"/>
                  </w:rPr>
                  <w:t>P</w:t>
                </w:r>
                <w:r>
                  <w:rPr>
                    <w:sz w:val="19"/>
                    <w:szCs w:val="19"/>
                  </w:rPr>
                  <w:t>a</w:t>
                </w:r>
                <w:r>
                  <w:rPr>
                    <w:spacing w:val="-1"/>
                    <w:sz w:val="19"/>
                    <w:szCs w:val="19"/>
                  </w:rPr>
                  <w:t>g</w:t>
                </w:r>
                <w:r>
                  <w:rPr>
                    <w:sz w:val="19"/>
                    <w:szCs w:val="19"/>
                  </w:rPr>
                  <w:t>e</w:t>
                </w:r>
                <w:r>
                  <w:rPr>
                    <w:spacing w:val="6"/>
                    <w:sz w:val="19"/>
                    <w:szCs w:val="19"/>
                  </w:rPr>
                  <w:t xml:space="preserve"> </w:t>
                </w:r>
                <w:r>
                  <w:fldChar w:fldCharType="begin"/>
                </w:r>
                <w:r>
                  <w:rPr>
                    <w:w w:val="101"/>
                    <w:sz w:val="19"/>
                    <w:szCs w:val="19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B245DE"/>
    <w:multiLevelType w:val="multilevel"/>
    <w:tmpl w:val="13C60A8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7817"/>
    <w:rsid w:val="00BA4BD6"/>
    <w:rsid w:val="00C91CEF"/>
    <w:rsid w:val="00F47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E40F026"/>
  <w15:docId w15:val="{D82335C0-2E07-4303-9761-0F77F59EA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BA4BD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A4B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%20levison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897</Words>
  <Characters>5115</Characters>
  <Application>Microsoft Office Word</Application>
  <DocSecurity>0</DocSecurity>
  <Lines>42</Lines>
  <Paragraphs>11</Paragraphs>
  <ScaleCrop>false</ScaleCrop>
  <Company/>
  <LinksUpToDate>false</LinksUpToDate>
  <CharactersWithSpaces>6001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2021-06-04T13:31:00Z</dcterms:created>
  <dcterms:modified xsi:type="dcterms:W3CDTF">2021-06-04T13:32:00Z</dcterms:modified>
</cp:coreProperties>
</file>